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D0D22" w14:textId="77777777" w:rsidR="006A039F" w:rsidRDefault="006A039F" w:rsidP="006A039F">
      <w:pPr>
        <w:pStyle w:val="af3"/>
        <w:ind w:hanging="5"/>
        <w:jc w:val="center"/>
      </w:pPr>
      <w:r>
        <w:rPr>
          <w:rFonts w:ascii="Times New Roman CYR" w:hAnsi="Times New Roman CYR" w:cs="Times New Roman CYR"/>
          <w:smallCaps/>
          <w:sz w:val="22"/>
          <w:szCs w:val="22"/>
        </w:rPr>
        <w:t xml:space="preserve">ФЕДЕРАЛЬНОЕ   ГОСУДАРСТВЕННОЕ  ОБРАЗОВАТЕЛЬНОЕ  БЮДЖЕТНОЕ  </w:t>
      </w:r>
    </w:p>
    <w:p w14:paraId="713DAF02" w14:textId="77777777" w:rsidR="006A039F" w:rsidRDefault="006A039F" w:rsidP="006A039F">
      <w:pPr>
        <w:pStyle w:val="af3"/>
        <w:ind w:hanging="5"/>
        <w:jc w:val="center"/>
      </w:pPr>
      <w:r>
        <w:rPr>
          <w:rFonts w:ascii="Times New Roman CYR" w:hAnsi="Times New Roman CYR" w:cs="Times New Roman CYR"/>
          <w:smallCaps/>
          <w:sz w:val="22"/>
          <w:szCs w:val="22"/>
        </w:rPr>
        <w:t>УЧРЕЖДЕНИЕ  ВЫСШЕГО  ОБРАЗОВАНИЯ</w:t>
      </w:r>
    </w:p>
    <w:p w14:paraId="666FE1E0" w14:textId="77777777" w:rsidR="006A039F" w:rsidRDefault="006A039F" w:rsidP="006A039F">
      <w:pPr>
        <w:pStyle w:val="af3"/>
        <w:ind w:hanging="5"/>
        <w:jc w:val="center"/>
      </w:pPr>
      <w:r>
        <w:rPr>
          <w:smallCaps/>
          <w:sz w:val="22"/>
          <w:szCs w:val="22"/>
        </w:rPr>
        <w:t>«ФИНАНСОВЫЙ  УНИВЕРСИТЕТ  ПРИ  ПРАВИТЕЛЬСТВЕ  РОССИЙСКОЙ ФЕДЕРАЦИИ»</w:t>
      </w:r>
    </w:p>
    <w:p w14:paraId="6D393BD8" w14:textId="77777777" w:rsidR="006A039F" w:rsidRPr="00E66277" w:rsidRDefault="006A039F" w:rsidP="006A039F">
      <w:pPr>
        <w:pStyle w:val="af3"/>
        <w:jc w:val="center"/>
      </w:pPr>
      <w:r>
        <w:rPr>
          <w:rFonts w:ascii="Times New Roman CYR" w:hAnsi="Times New Roman CYR" w:cs="Times New Roman CYR"/>
          <w:smallCaps/>
          <w:sz w:val="22"/>
          <w:szCs w:val="22"/>
        </w:rPr>
        <w:t>МАХАЧКАЛИНСКИЙ  ФИЛИАЛ</w:t>
      </w:r>
      <w:r w:rsidR="00E66277" w:rsidRPr="00524824">
        <w:rPr>
          <w:rFonts w:ascii="Times New Roman CYR" w:hAnsi="Times New Roman CYR" w:cs="Times New Roman CYR"/>
          <w:smallCaps/>
          <w:sz w:val="22"/>
          <w:szCs w:val="22"/>
        </w:rPr>
        <w:t xml:space="preserve">  </w:t>
      </w:r>
      <w:r w:rsidR="00E66277">
        <w:rPr>
          <w:rFonts w:ascii="Times New Roman CYR" w:hAnsi="Times New Roman CYR" w:cs="Times New Roman CYR"/>
          <w:smallCaps/>
          <w:sz w:val="22"/>
          <w:szCs w:val="22"/>
        </w:rPr>
        <w:t>ФИНУНИВЕРСИТЕТА</w:t>
      </w:r>
    </w:p>
    <w:p w14:paraId="47B9B5C5" w14:textId="77777777" w:rsidR="006A039F" w:rsidRPr="00D941F4" w:rsidRDefault="006A039F" w:rsidP="006A039F">
      <w:pPr>
        <w:pStyle w:val="af1"/>
        <w:jc w:val="right"/>
      </w:pPr>
    </w:p>
    <w:p w14:paraId="406FF45C" w14:textId="77777777" w:rsidR="003B6F46" w:rsidRPr="00D941F4" w:rsidRDefault="003B6F46" w:rsidP="003B6F46">
      <w:pPr>
        <w:pStyle w:val="af1"/>
        <w:jc w:val="right"/>
      </w:pPr>
    </w:p>
    <w:p w14:paraId="487DA3D4" w14:textId="77777777" w:rsidR="006A039F" w:rsidRDefault="006A039F" w:rsidP="006A039F">
      <w:pPr>
        <w:shd w:val="clear" w:color="auto" w:fill="FFFFFF"/>
        <w:spacing w:line="346" w:lineRule="exact"/>
        <w:ind w:left="187" w:firstLine="1519"/>
        <w:rPr>
          <w:rFonts w:ascii="Courier New" w:eastAsia="Times New Roman" w:hAnsi="Courier New"/>
          <w:color w:val="000000"/>
          <w:spacing w:val="10"/>
          <w:sz w:val="34"/>
          <w:szCs w:val="34"/>
        </w:rPr>
      </w:pPr>
    </w:p>
    <w:p w14:paraId="1702E9F0" w14:textId="77777777" w:rsidR="006A039F" w:rsidRDefault="006A039F" w:rsidP="006A039F">
      <w:pPr>
        <w:shd w:val="clear" w:color="auto" w:fill="FFFFFF"/>
        <w:spacing w:line="346" w:lineRule="exact"/>
        <w:ind w:left="187" w:firstLine="1519"/>
        <w:rPr>
          <w:rFonts w:ascii="Courier New" w:eastAsia="Times New Roman" w:hAnsi="Courier New"/>
          <w:color w:val="000000"/>
          <w:spacing w:val="10"/>
          <w:sz w:val="34"/>
          <w:szCs w:val="34"/>
        </w:rPr>
      </w:pPr>
    </w:p>
    <w:p w14:paraId="65D56192" w14:textId="77777777" w:rsidR="006A4239" w:rsidRDefault="006A4239" w:rsidP="006A039F">
      <w:pPr>
        <w:shd w:val="clear" w:color="auto" w:fill="FFFFFF"/>
        <w:spacing w:line="346" w:lineRule="exact"/>
        <w:ind w:left="187" w:firstLine="1519"/>
        <w:rPr>
          <w:rFonts w:ascii="Courier New" w:eastAsia="Times New Roman" w:hAnsi="Courier New"/>
          <w:color w:val="000000"/>
          <w:spacing w:val="10"/>
          <w:sz w:val="34"/>
          <w:szCs w:val="34"/>
        </w:rPr>
      </w:pPr>
    </w:p>
    <w:p w14:paraId="460CFF85" w14:textId="77777777" w:rsidR="006A039F" w:rsidRPr="003B47B7" w:rsidRDefault="006A039F" w:rsidP="006A039F">
      <w:pPr>
        <w:shd w:val="clear" w:color="auto" w:fill="FFFFFF"/>
        <w:spacing w:line="346" w:lineRule="exact"/>
        <w:rPr>
          <w:rFonts w:ascii="Courier New" w:eastAsia="Times New Roman" w:hAnsi="Courier New"/>
          <w:caps/>
          <w:color w:val="000000"/>
          <w:spacing w:val="10"/>
          <w:sz w:val="34"/>
          <w:szCs w:val="34"/>
        </w:rPr>
      </w:pPr>
    </w:p>
    <w:p w14:paraId="7BB37737" w14:textId="06FED45A" w:rsidR="003B47B7" w:rsidRPr="003B47B7" w:rsidRDefault="006A4239" w:rsidP="003B47B7">
      <w:pPr>
        <w:pStyle w:val="Style3"/>
        <w:widowControl/>
        <w:ind w:right="-143"/>
        <w:rPr>
          <w:rStyle w:val="FontStyle17"/>
          <w:smallCaps/>
          <w:color w:val="000000" w:themeColor="text1"/>
          <w:sz w:val="32"/>
          <w:szCs w:val="32"/>
        </w:rPr>
      </w:pPr>
      <w:r w:rsidRPr="003B47B7">
        <w:rPr>
          <w:rFonts w:eastAsia="Calibri"/>
          <w:b/>
          <w:caps/>
          <w:color w:val="000000" w:themeColor="text1"/>
          <w:sz w:val="32"/>
          <w:szCs w:val="32"/>
        </w:rPr>
        <w:t xml:space="preserve">Методические </w:t>
      </w:r>
      <w:r w:rsidR="003B47B7" w:rsidRPr="003B47B7">
        <w:rPr>
          <w:rFonts w:eastAsia="Calibri"/>
          <w:b/>
          <w:caps/>
          <w:color w:val="000000" w:themeColor="text1"/>
          <w:sz w:val="32"/>
          <w:szCs w:val="32"/>
        </w:rPr>
        <w:t>указания  для обучающихся</w:t>
      </w:r>
      <w:r w:rsidR="00AF32EB">
        <w:rPr>
          <w:rFonts w:eastAsia="Calibri"/>
          <w:b/>
          <w:caps/>
          <w:color w:val="000000" w:themeColor="text1"/>
          <w:sz w:val="32"/>
          <w:szCs w:val="32"/>
        </w:rPr>
        <w:t xml:space="preserve"> </w:t>
      </w:r>
      <w:r w:rsidR="003B47B7" w:rsidRPr="003B47B7">
        <w:rPr>
          <w:rStyle w:val="FontStyle17"/>
          <w:smallCaps/>
          <w:color w:val="000000" w:themeColor="text1"/>
          <w:sz w:val="32"/>
          <w:szCs w:val="32"/>
        </w:rPr>
        <w:t xml:space="preserve">ПО ОФОРМЛЕНИЮ ОТЧЕТА </w:t>
      </w:r>
      <w:r w:rsidR="003B47B7">
        <w:rPr>
          <w:rStyle w:val="FontStyle17"/>
          <w:smallCaps/>
          <w:color w:val="000000" w:themeColor="text1"/>
          <w:sz w:val="32"/>
          <w:szCs w:val="32"/>
        </w:rPr>
        <w:t xml:space="preserve">  П</w:t>
      </w:r>
      <w:r w:rsidR="00F45811">
        <w:rPr>
          <w:rStyle w:val="FontStyle17"/>
          <w:smallCaps/>
          <w:color w:val="000000" w:themeColor="text1"/>
          <w:sz w:val="32"/>
          <w:szCs w:val="32"/>
        </w:rPr>
        <w:t>О ПРОИЗВОДСТВЕННОЙ ПРАКТИКЕ</w:t>
      </w:r>
    </w:p>
    <w:p w14:paraId="2EF17A62" w14:textId="77777777" w:rsidR="001354D6" w:rsidRPr="00D13F74" w:rsidRDefault="001354D6" w:rsidP="001354D6">
      <w:pPr>
        <w:ind w:right="-1"/>
        <w:jc w:val="center"/>
        <w:rPr>
          <w:b/>
          <w:sz w:val="32"/>
          <w:szCs w:val="32"/>
        </w:rPr>
      </w:pPr>
      <w:r w:rsidRPr="00D13F74">
        <w:rPr>
          <w:b/>
          <w:sz w:val="32"/>
          <w:szCs w:val="32"/>
        </w:rPr>
        <w:t>по специальности среднего профессионального образования</w:t>
      </w:r>
    </w:p>
    <w:p w14:paraId="3C48A89B" w14:textId="77777777" w:rsidR="003B6F46" w:rsidRDefault="003B6F46" w:rsidP="003B6F46">
      <w:pPr>
        <w:spacing w:before="89" w:line="244" w:lineRule="auto"/>
        <w:ind w:left="1165"/>
        <w:jc w:val="center"/>
        <w:rPr>
          <w:b/>
          <w:sz w:val="28"/>
          <w:szCs w:val="28"/>
        </w:rPr>
      </w:pPr>
      <w:r w:rsidRPr="001C6BB3">
        <w:rPr>
          <w:b/>
          <w:sz w:val="28"/>
          <w:szCs w:val="28"/>
        </w:rPr>
        <w:t>09.02.07</w:t>
      </w:r>
      <w:r>
        <w:rPr>
          <w:b/>
          <w:sz w:val="28"/>
          <w:szCs w:val="28"/>
        </w:rPr>
        <w:t xml:space="preserve"> </w:t>
      </w:r>
      <w:r w:rsidRPr="001C6BB3">
        <w:rPr>
          <w:b/>
          <w:sz w:val="28"/>
          <w:szCs w:val="28"/>
        </w:rPr>
        <w:t>Информационные</w:t>
      </w:r>
      <w:r>
        <w:rPr>
          <w:b/>
          <w:sz w:val="28"/>
          <w:szCs w:val="28"/>
        </w:rPr>
        <w:t xml:space="preserve"> </w:t>
      </w:r>
      <w:r w:rsidRPr="001C6BB3">
        <w:rPr>
          <w:b/>
          <w:sz w:val="28"/>
          <w:szCs w:val="28"/>
        </w:rPr>
        <w:t>системы</w:t>
      </w:r>
      <w:r>
        <w:rPr>
          <w:b/>
          <w:sz w:val="28"/>
          <w:szCs w:val="28"/>
        </w:rPr>
        <w:t xml:space="preserve"> </w:t>
      </w:r>
      <w:r w:rsidRPr="001C6BB3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1C6BB3">
        <w:rPr>
          <w:b/>
          <w:sz w:val="28"/>
          <w:szCs w:val="28"/>
        </w:rPr>
        <w:t xml:space="preserve">программирование </w:t>
      </w:r>
    </w:p>
    <w:p w14:paraId="4A7925D0" w14:textId="77777777" w:rsidR="003B6F46" w:rsidRPr="001C6BB3" w:rsidRDefault="003B6F46" w:rsidP="003B6F46">
      <w:pPr>
        <w:spacing w:before="89" w:line="244" w:lineRule="auto"/>
        <w:ind w:left="1165"/>
        <w:jc w:val="center"/>
        <w:rPr>
          <w:b/>
          <w:sz w:val="28"/>
          <w:szCs w:val="28"/>
        </w:rPr>
      </w:pPr>
      <w:r w:rsidRPr="001C6BB3">
        <w:rPr>
          <w:b/>
          <w:sz w:val="28"/>
          <w:szCs w:val="28"/>
        </w:rPr>
        <w:t>Квалификация: программист</w:t>
      </w:r>
    </w:p>
    <w:p w14:paraId="315EE3E6" w14:textId="77777777" w:rsidR="00041487" w:rsidRPr="00EC1C19" w:rsidRDefault="00041487" w:rsidP="00041487">
      <w:pPr>
        <w:ind w:right="-1"/>
        <w:jc w:val="center"/>
        <w:rPr>
          <w:b/>
          <w:sz w:val="32"/>
          <w:szCs w:val="32"/>
        </w:rPr>
      </w:pPr>
    </w:p>
    <w:p w14:paraId="2059BEA8" w14:textId="77777777" w:rsidR="00041487" w:rsidRPr="00DE0942" w:rsidRDefault="00041487" w:rsidP="00041487">
      <w:pPr>
        <w:ind w:right="-1"/>
        <w:jc w:val="center"/>
        <w:rPr>
          <w:b/>
          <w:sz w:val="32"/>
          <w:szCs w:val="32"/>
        </w:rPr>
      </w:pPr>
    </w:p>
    <w:p w14:paraId="2DF3F8AE" w14:textId="77777777" w:rsidR="00041487" w:rsidRDefault="00041487" w:rsidP="00041487">
      <w:pPr>
        <w:ind w:right="-1"/>
        <w:jc w:val="center"/>
        <w:rPr>
          <w:b/>
          <w:sz w:val="24"/>
          <w:szCs w:val="24"/>
        </w:rPr>
      </w:pPr>
    </w:p>
    <w:p w14:paraId="0397EB8A" w14:textId="77777777" w:rsidR="00041487" w:rsidRDefault="00041487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7633D16D" w14:textId="77777777" w:rsidR="00041487" w:rsidRDefault="00041487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3CF64550" w14:textId="77777777" w:rsidR="00041487" w:rsidRDefault="00041487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4ECDCFED" w14:textId="77777777" w:rsidR="00041487" w:rsidRDefault="00041487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48AE83F9" w14:textId="77777777" w:rsidR="00041487" w:rsidRDefault="00041487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6A09CF3B" w14:textId="77777777" w:rsidR="00041487" w:rsidRDefault="00041487" w:rsidP="00041487">
      <w:pPr>
        <w:shd w:val="clear" w:color="auto" w:fill="FFFFFF"/>
        <w:spacing w:line="324" w:lineRule="exact"/>
        <w:ind w:right="1037"/>
        <w:rPr>
          <w:sz w:val="32"/>
          <w:szCs w:val="32"/>
        </w:rPr>
      </w:pPr>
    </w:p>
    <w:p w14:paraId="155FFA3B" w14:textId="77777777" w:rsidR="00041487" w:rsidRDefault="00041487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1E0F5D36" w14:textId="77777777" w:rsidR="00041487" w:rsidRDefault="00041487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4E77A7CC" w14:textId="77777777" w:rsidR="00041487" w:rsidRDefault="00041487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5F6D2C60" w14:textId="77777777" w:rsidR="00041487" w:rsidRDefault="00041487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7A4C54F5" w14:textId="77777777" w:rsidR="00041487" w:rsidRDefault="00041487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5D644565" w14:textId="7F77C236" w:rsidR="00041487" w:rsidRDefault="00041487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7B2BC771" w14:textId="77777777" w:rsidR="00041487" w:rsidRDefault="00041487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598F2280" w14:textId="35D5E33C" w:rsidR="00041487" w:rsidRDefault="00041487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697B4AAA" w14:textId="0091820B" w:rsidR="004A1EFC" w:rsidRDefault="004A1EFC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69368037" w14:textId="6AE19BDD" w:rsidR="004A1EFC" w:rsidRDefault="004A1EFC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6C256970" w14:textId="724AED23" w:rsidR="004A1EFC" w:rsidRDefault="004A1EFC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3F7856DE" w14:textId="77777777" w:rsidR="004A1EFC" w:rsidRDefault="004A1EFC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632B6A6E" w14:textId="77777777" w:rsidR="00041487" w:rsidRDefault="00041487" w:rsidP="00041487">
      <w:pPr>
        <w:shd w:val="clear" w:color="auto" w:fill="FFFFFF"/>
        <w:spacing w:line="324" w:lineRule="exact"/>
        <w:ind w:left="1015" w:right="1037" w:firstLine="713"/>
        <w:jc w:val="center"/>
        <w:rPr>
          <w:sz w:val="32"/>
          <w:szCs w:val="32"/>
        </w:rPr>
      </w:pPr>
    </w:p>
    <w:p w14:paraId="139EE750" w14:textId="0C7BEF4C" w:rsidR="00041487" w:rsidRPr="006A039F" w:rsidRDefault="00E55821" w:rsidP="006A039F">
      <w:pPr>
        <w:ind w:right="-1"/>
        <w:jc w:val="center"/>
        <w:rPr>
          <w:b/>
          <w:sz w:val="24"/>
          <w:szCs w:val="24"/>
        </w:rPr>
        <w:sectPr w:rsidR="00041487" w:rsidRPr="006A039F" w:rsidSect="00041487">
          <w:type w:val="continuous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  <w:r>
        <w:rPr>
          <w:b/>
          <w:sz w:val="24"/>
          <w:szCs w:val="24"/>
        </w:rPr>
        <w:t>Махачкала 202</w:t>
      </w:r>
      <w:r w:rsidR="00A57431">
        <w:rPr>
          <w:b/>
          <w:sz w:val="24"/>
          <w:szCs w:val="24"/>
        </w:rPr>
        <w:t>4</w:t>
      </w:r>
    </w:p>
    <w:p w14:paraId="521CAA60" w14:textId="6C3453D2" w:rsidR="00041487" w:rsidRDefault="00041487" w:rsidP="00041487"/>
    <w:p w14:paraId="2E808D0F" w14:textId="14B05656" w:rsidR="004A1EFC" w:rsidRDefault="004A1EFC" w:rsidP="00041487"/>
    <w:p w14:paraId="4BECEB92" w14:textId="77777777" w:rsidR="004A1EFC" w:rsidRPr="00D248B2" w:rsidRDefault="004A1EFC" w:rsidP="00041487"/>
    <w:p w14:paraId="30C0F533" w14:textId="77777777" w:rsidR="00976F0B" w:rsidRPr="00D248B2" w:rsidRDefault="00976F0B" w:rsidP="00041487"/>
    <w:p w14:paraId="758B7493" w14:textId="77777777" w:rsidR="00976F0B" w:rsidRPr="00D248B2" w:rsidRDefault="00976F0B" w:rsidP="00041487">
      <w:pPr>
        <w:sectPr w:rsidR="00976F0B" w:rsidRPr="00D248B2" w:rsidSect="006A039F">
          <w:type w:val="continuous"/>
          <w:pgSz w:w="11906" w:h="16838"/>
          <w:pgMar w:top="1134" w:right="850" w:bottom="1134" w:left="709" w:header="708" w:footer="708" w:gutter="0"/>
          <w:cols w:space="709"/>
          <w:docGrid w:linePitch="360"/>
        </w:sectPr>
      </w:pPr>
    </w:p>
    <w:p w14:paraId="3D74D745" w14:textId="792FC9CA" w:rsidR="00146BA7" w:rsidRPr="00FE63F3" w:rsidRDefault="004A1EFC" w:rsidP="00146BA7">
      <w:pPr>
        <w:tabs>
          <w:tab w:val="left" w:pos="1293"/>
          <w:tab w:val="center" w:pos="4677"/>
        </w:tabs>
      </w:pPr>
      <w:r>
        <w:rPr>
          <w:color w:val="000000"/>
          <w:spacing w:val="-4"/>
        </w:rPr>
        <w:br w:type="page"/>
      </w:r>
      <w:r w:rsidR="00146BA7">
        <w:rPr>
          <w:color w:val="000000"/>
          <w:spacing w:val="-4"/>
        </w:rPr>
        <w:lastRenderedPageBreak/>
        <w:t>Методические  рекомендации</w:t>
      </w:r>
      <w:r w:rsidR="00146BA7" w:rsidRPr="00147AC5">
        <w:rPr>
          <w:color w:val="000000"/>
          <w:spacing w:val="-4"/>
        </w:rPr>
        <w:t xml:space="preserve">  </w:t>
      </w:r>
      <w:r w:rsidR="00146BA7">
        <w:rPr>
          <w:color w:val="000000"/>
          <w:spacing w:val="-4"/>
        </w:rPr>
        <w:t xml:space="preserve">по организации и проведению </w:t>
      </w:r>
      <w:r w:rsidR="00146BA7" w:rsidRPr="00147AC5">
        <w:rPr>
          <w:color w:val="000000"/>
          <w:spacing w:val="-4"/>
        </w:rPr>
        <w:t>производственной  практики</w:t>
      </w:r>
      <w:r w:rsidR="00146BA7">
        <w:t xml:space="preserve"> разработаны для обучающихся</w:t>
      </w:r>
      <w:r w:rsidR="00146BA7" w:rsidRPr="00291FFC">
        <w:t xml:space="preserve"> </w:t>
      </w:r>
      <w:r w:rsidR="00146BA7" w:rsidRPr="00291FFC">
        <w:rPr>
          <w:szCs w:val="28"/>
        </w:rPr>
        <w:t xml:space="preserve">Махачкалинского финансово – экономического колледжа - филиала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</w:t>
      </w:r>
      <w:r w:rsidR="00146BA7">
        <w:t xml:space="preserve">в соответствии с требованиями </w:t>
      </w:r>
      <w:r w:rsidR="00146BA7" w:rsidRPr="00291FFC">
        <w:t xml:space="preserve">Федеральных государственных образовательных стандартов </w:t>
      </w:r>
      <w:r w:rsidR="00146BA7" w:rsidRPr="00C31212">
        <w:t>по</w:t>
      </w:r>
      <w:r w:rsidR="00146BA7">
        <w:t xml:space="preserve"> </w:t>
      </w:r>
      <w:r w:rsidR="00146BA7" w:rsidRPr="00C31212">
        <w:rPr>
          <w:spacing w:val="-2"/>
        </w:rPr>
        <w:t>специальности</w:t>
      </w:r>
      <w:r w:rsidR="00146BA7">
        <w:rPr>
          <w:spacing w:val="-2"/>
        </w:rPr>
        <w:t xml:space="preserve"> </w:t>
      </w:r>
      <w:r w:rsidR="00146BA7" w:rsidRPr="00C31212">
        <w:t>09.02.07</w:t>
      </w:r>
      <w:r w:rsidR="00146BA7">
        <w:t xml:space="preserve"> </w:t>
      </w:r>
      <w:r w:rsidR="00146BA7" w:rsidRPr="00C31212">
        <w:t>Информационные</w:t>
      </w:r>
      <w:r w:rsidR="00146BA7">
        <w:t xml:space="preserve"> </w:t>
      </w:r>
      <w:r w:rsidR="00146BA7" w:rsidRPr="00C31212">
        <w:t>системы</w:t>
      </w:r>
      <w:r w:rsidR="00146BA7">
        <w:t xml:space="preserve"> </w:t>
      </w:r>
      <w:r w:rsidR="00146BA7" w:rsidRPr="00C31212">
        <w:t>и</w:t>
      </w:r>
      <w:r w:rsidR="00146BA7">
        <w:t xml:space="preserve"> </w:t>
      </w:r>
      <w:r w:rsidR="00146BA7" w:rsidRPr="00C31212">
        <w:t>программирование</w:t>
      </w:r>
    </w:p>
    <w:p w14:paraId="638A4EAE" w14:textId="77777777" w:rsidR="001354D6" w:rsidRPr="002C7DA6" w:rsidRDefault="001354D6" w:rsidP="001354D6">
      <w:pPr>
        <w:pStyle w:val="a3"/>
        <w:jc w:val="both"/>
        <w:rPr>
          <w:color w:val="000000"/>
          <w:spacing w:val="-4"/>
          <w:sz w:val="24"/>
          <w:szCs w:val="24"/>
        </w:rPr>
      </w:pPr>
    </w:p>
    <w:p w14:paraId="7C3C2BD9" w14:textId="77777777" w:rsidR="00146BA7" w:rsidRPr="00FE63F3" w:rsidRDefault="00146BA7" w:rsidP="00146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E63F3">
        <w:t>Организация-разработчик:</w:t>
      </w:r>
      <w:r w:rsidRPr="00FE63F3">
        <w:tab/>
      </w:r>
    </w:p>
    <w:p w14:paraId="2B6B2562" w14:textId="77777777" w:rsidR="00146BA7" w:rsidRPr="00FE63F3" w:rsidRDefault="00146BA7" w:rsidP="00146BA7">
      <w:pPr>
        <w:jc w:val="both"/>
      </w:pPr>
      <w:r w:rsidRPr="00FE63F3">
        <w:t>Махачкалинский финансово – экономический колледж - филиал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Федерации».</w:t>
      </w:r>
    </w:p>
    <w:p w14:paraId="4885FCB0" w14:textId="77777777" w:rsidR="00146BA7" w:rsidRDefault="00146BA7" w:rsidP="00146BA7">
      <w:pPr>
        <w:pStyle w:val="a3"/>
        <w:jc w:val="both"/>
        <w:rPr>
          <w:color w:val="000000"/>
          <w:spacing w:val="-4"/>
          <w:sz w:val="24"/>
          <w:szCs w:val="24"/>
        </w:rPr>
      </w:pPr>
    </w:p>
    <w:p w14:paraId="573BCED7" w14:textId="77777777" w:rsidR="00146BA7" w:rsidRPr="00FE63F3" w:rsidRDefault="00146BA7" w:rsidP="00146BA7">
      <w:pPr>
        <w:pStyle w:val="a3"/>
        <w:jc w:val="both"/>
        <w:rPr>
          <w:color w:val="000000"/>
          <w:spacing w:val="-4"/>
          <w:sz w:val="24"/>
          <w:szCs w:val="24"/>
        </w:rPr>
      </w:pPr>
      <w:r w:rsidRPr="00FE63F3">
        <w:rPr>
          <w:color w:val="000000"/>
          <w:spacing w:val="-4"/>
          <w:sz w:val="24"/>
          <w:szCs w:val="24"/>
        </w:rPr>
        <w:t>Разработчики:</w:t>
      </w:r>
    </w:p>
    <w:p w14:paraId="2C7B0551" w14:textId="77777777" w:rsidR="00146BA7" w:rsidRPr="00157902" w:rsidRDefault="00146BA7" w:rsidP="00146BA7">
      <w:pPr>
        <w:pStyle w:val="a3"/>
        <w:ind w:right="-95"/>
        <w:jc w:val="both"/>
      </w:pPr>
      <w:r>
        <w:rPr>
          <w:color w:val="000000"/>
          <w:spacing w:val="-4"/>
          <w:sz w:val="24"/>
          <w:szCs w:val="24"/>
        </w:rPr>
        <w:t xml:space="preserve">Легашова О.Н. – Заместитель директора по УПР, </w:t>
      </w:r>
      <w:r>
        <w:t>преподаватель МФЭК - филиала ФГОБУ В</w:t>
      </w:r>
      <w:r w:rsidRPr="000479AF">
        <w:t xml:space="preserve">О «Финансовый университет при Правительстве РФ»  </w:t>
      </w:r>
    </w:p>
    <w:p w14:paraId="0687CDE5" w14:textId="77777777" w:rsidR="00146BA7" w:rsidRPr="00157902" w:rsidRDefault="00146BA7" w:rsidP="00146BA7">
      <w:pPr>
        <w:pStyle w:val="a3"/>
        <w:ind w:right="-95"/>
        <w:jc w:val="both"/>
      </w:pPr>
      <w:r>
        <w:t xml:space="preserve">Расулова П.Г. </w:t>
      </w:r>
      <w:r>
        <w:rPr>
          <w:color w:val="000000"/>
          <w:spacing w:val="-4"/>
          <w:sz w:val="24"/>
          <w:szCs w:val="24"/>
        </w:rPr>
        <w:t xml:space="preserve">председатель предметной комиссии </w:t>
      </w:r>
      <w:r>
        <w:t>«</w:t>
      </w:r>
      <w:r w:rsidRPr="00C31212">
        <w:rPr>
          <w:sz w:val="24"/>
        </w:rPr>
        <w:t>Информационные</w:t>
      </w:r>
      <w:r>
        <w:rPr>
          <w:sz w:val="24"/>
        </w:rPr>
        <w:t xml:space="preserve"> </w:t>
      </w:r>
      <w:r w:rsidRPr="00C31212">
        <w:rPr>
          <w:sz w:val="24"/>
        </w:rPr>
        <w:t>системы</w:t>
      </w:r>
      <w:r>
        <w:rPr>
          <w:sz w:val="24"/>
        </w:rPr>
        <w:t xml:space="preserve"> </w:t>
      </w:r>
      <w:r w:rsidRPr="00C31212">
        <w:rPr>
          <w:sz w:val="24"/>
        </w:rPr>
        <w:t>и</w:t>
      </w:r>
      <w:r>
        <w:rPr>
          <w:sz w:val="24"/>
        </w:rPr>
        <w:t xml:space="preserve"> </w:t>
      </w:r>
      <w:r w:rsidRPr="00C31212">
        <w:rPr>
          <w:sz w:val="24"/>
        </w:rPr>
        <w:t>программирование</w:t>
      </w:r>
      <w:r>
        <w:t>», преподаватель МФЭК - филиала ФГОБУ В</w:t>
      </w:r>
      <w:r w:rsidRPr="000479AF">
        <w:t xml:space="preserve">О «Финансовый университет при Правительстве РФ»  </w:t>
      </w:r>
    </w:p>
    <w:p w14:paraId="22F27906" w14:textId="77777777" w:rsidR="00146BA7" w:rsidRPr="00FE63F3" w:rsidRDefault="00146BA7" w:rsidP="00146BA7">
      <w:pPr>
        <w:jc w:val="both"/>
      </w:pPr>
    </w:p>
    <w:p w14:paraId="4B19A2D0" w14:textId="77777777" w:rsidR="00146BA7" w:rsidRPr="00291FFC" w:rsidRDefault="00146BA7" w:rsidP="00146BA7">
      <w:pPr>
        <w:spacing w:line="276" w:lineRule="exact"/>
        <w:ind w:firstLine="709"/>
        <w:jc w:val="both"/>
      </w:pPr>
    </w:p>
    <w:p w14:paraId="3187D1EA" w14:textId="77777777" w:rsidR="00146BA7" w:rsidRDefault="00146BA7" w:rsidP="00146BA7">
      <w:pPr>
        <w:spacing w:line="200" w:lineRule="exact"/>
        <w:ind w:firstLine="709"/>
        <w:jc w:val="both"/>
      </w:pPr>
    </w:p>
    <w:p w14:paraId="428CDB5E" w14:textId="77777777" w:rsidR="00146BA7" w:rsidRDefault="00146BA7" w:rsidP="00146BA7">
      <w:pPr>
        <w:spacing w:line="200" w:lineRule="exact"/>
        <w:ind w:firstLine="709"/>
        <w:jc w:val="both"/>
      </w:pPr>
    </w:p>
    <w:p w14:paraId="30C88B6D" w14:textId="77777777" w:rsidR="00146BA7" w:rsidRPr="00133951" w:rsidRDefault="00146BA7" w:rsidP="00146BA7">
      <w:pPr>
        <w:pStyle w:val="a3"/>
        <w:jc w:val="both"/>
        <w:rPr>
          <w:sz w:val="24"/>
          <w:szCs w:val="24"/>
        </w:rPr>
      </w:pPr>
      <w:r w:rsidRPr="00133951">
        <w:rPr>
          <w:rFonts w:eastAsia="Times New Roman"/>
          <w:color w:val="000000"/>
          <w:spacing w:val="-4"/>
          <w:sz w:val="24"/>
          <w:szCs w:val="24"/>
        </w:rPr>
        <w:t>Методические рекомендации по организации и проведению производственной практики рассмотрены</w:t>
      </w:r>
      <w:r w:rsidRPr="00133951">
        <w:rPr>
          <w:color w:val="000000"/>
          <w:spacing w:val="-4"/>
          <w:sz w:val="24"/>
          <w:szCs w:val="24"/>
        </w:rPr>
        <w:t xml:space="preserve"> и рекомендованы к утверждению на заседании предметными</w:t>
      </w:r>
      <w:r w:rsidRPr="00133951">
        <w:rPr>
          <w:sz w:val="24"/>
          <w:szCs w:val="24"/>
        </w:rPr>
        <w:t xml:space="preserve">   (цикловыми)   комиссиями:</w:t>
      </w:r>
    </w:p>
    <w:p w14:paraId="1899AC1E" w14:textId="77777777" w:rsidR="00146BA7" w:rsidRPr="00133951" w:rsidRDefault="00146BA7" w:rsidP="00146BA7">
      <w:pPr>
        <w:pStyle w:val="a3"/>
        <w:jc w:val="both"/>
        <w:rPr>
          <w:sz w:val="24"/>
          <w:szCs w:val="24"/>
        </w:rPr>
      </w:pPr>
      <w:r w:rsidRPr="00133951">
        <w:rPr>
          <w:sz w:val="24"/>
          <w:szCs w:val="24"/>
        </w:rPr>
        <w:t>«</w:t>
      </w:r>
      <w:r w:rsidRPr="00C31212">
        <w:rPr>
          <w:sz w:val="24"/>
        </w:rPr>
        <w:t>Информационные</w:t>
      </w:r>
      <w:r>
        <w:rPr>
          <w:sz w:val="24"/>
        </w:rPr>
        <w:t xml:space="preserve"> </w:t>
      </w:r>
      <w:r w:rsidRPr="00C31212">
        <w:rPr>
          <w:sz w:val="24"/>
        </w:rPr>
        <w:t>системы</w:t>
      </w:r>
      <w:r>
        <w:rPr>
          <w:sz w:val="24"/>
        </w:rPr>
        <w:t xml:space="preserve"> </w:t>
      </w:r>
      <w:r w:rsidRPr="00C31212">
        <w:rPr>
          <w:sz w:val="24"/>
        </w:rPr>
        <w:t>и</w:t>
      </w:r>
      <w:r>
        <w:rPr>
          <w:sz w:val="24"/>
        </w:rPr>
        <w:t xml:space="preserve"> </w:t>
      </w:r>
      <w:r w:rsidRPr="00C31212">
        <w:rPr>
          <w:sz w:val="24"/>
        </w:rPr>
        <w:t>программирование</w:t>
      </w:r>
      <w:r w:rsidRPr="00133951">
        <w:rPr>
          <w:sz w:val="24"/>
          <w:szCs w:val="24"/>
        </w:rPr>
        <w:t>»</w:t>
      </w:r>
    </w:p>
    <w:p w14:paraId="3D3230B5" w14:textId="77777777" w:rsidR="001354D6" w:rsidRPr="00AD0644" w:rsidRDefault="001354D6" w:rsidP="001354D6">
      <w:pPr>
        <w:pStyle w:val="a3"/>
        <w:jc w:val="both"/>
      </w:pPr>
    </w:p>
    <w:p w14:paraId="498361CD" w14:textId="77777777" w:rsidR="001354D6" w:rsidRPr="00AD0644" w:rsidRDefault="001354D6" w:rsidP="001354D6">
      <w:pPr>
        <w:pStyle w:val="a3"/>
        <w:jc w:val="both"/>
      </w:pPr>
    </w:p>
    <w:p w14:paraId="504BCB57" w14:textId="77777777" w:rsidR="001354D6" w:rsidRDefault="001354D6" w:rsidP="00324B49">
      <w:pPr>
        <w:pStyle w:val="a3"/>
        <w:jc w:val="both"/>
      </w:pPr>
    </w:p>
    <w:p w14:paraId="06C4A898" w14:textId="77777777" w:rsidR="00324B49" w:rsidRDefault="00324B49" w:rsidP="00324B49">
      <w:pPr>
        <w:pStyle w:val="a3"/>
        <w:jc w:val="both"/>
      </w:pPr>
    </w:p>
    <w:p w14:paraId="4184767B" w14:textId="77777777" w:rsidR="00324B49" w:rsidRDefault="00324B49" w:rsidP="00324B49">
      <w:pPr>
        <w:pStyle w:val="a3"/>
        <w:jc w:val="both"/>
      </w:pPr>
    </w:p>
    <w:p w14:paraId="11C22D6B" w14:textId="77777777" w:rsidR="00324B49" w:rsidRDefault="00324B49" w:rsidP="00324B49">
      <w:pPr>
        <w:pStyle w:val="a3"/>
        <w:jc w:val="both"/>
      </w:pPr>
    </w:p>
    <w:p w14:paraId="61552874" w14:textId="77777777" w:rsidR="00324B49" w:rsidRDefault="00324B49" w:rsidP="00324B49">
      <w:pPr>
        <w:pStyle w:val="a3"/>
        <w:jc w:val="both"/>
      </w:pPr>
    </w:p>
    <w:p w14:paraId="1AFDC807" w14:textId="77777777" w:rsidR="00324B49" w:rsidRDefault="00324B49" w:rsidP="00324B49">
      <w:pPr>
        <w:pStyle w:val="a3"/>
        <w:jc w:val="both"/>
      </w:pPr>
    </w:p>
    <w:p w14:paraId="14EF7EE0" w14:textId="77777777" w:rsidR="00324B49" w:rsidRDefault="00324B49" w:rsidP="00324B49">
      <w:pPr>
        <w:pStyle w:val="a3"/>
        <w:jc w:val="both"/>
      </w:pPr>
    </w:p>
    <w:p w14:paraId="42E3120B" w14:textId="77777777" w:rsidR="00324B49" w:rsidRDefault="00324B49" w:rsidP="00324B49">
      <w:pPr>
        <w:pStyle w:val="a3"/>
        <w:jc w:val="both"/>
      </w:pPr>
    </w:p>
    <w:p w14:paraId="1C381274" w14:textId="77777777" w:rsidR="00324B49" w:rsidRDefault="00324B49" w:rsidP="00324B49">
      <w:pPr>
        <w:pStyle w:val="a3"/>
        <w:jc w:val="both"/>
      </w:pPr>
    </w:p>
    <w:p w14:paraId="2E28B98B" w14:textId="77777777" w:rsidR="00324B49" w:rsidRPr="00AD0644" w:rsidRDefault="00324B49" w:rsidP="00324B49">
      <w:pPr>
        <w:pStyle w:val="a3"/>
        <w:jc w:val="both"/>
      </w:pPr>
    </w:p>
    <w:p w14:paraId="6B62D552" w14:textId="77777777" w:rsidR="001354D6" w:rsidRPr="00AD0644" w:rsidRDefault="001354D6" w:rsidP="001354D6"/>
    <w:p w14:paraId="499EA419" w14:textId="77777777" w:rsidR="00DE55C3" w:rsidRPr="00DE55C3" w:rsidRDefault="00DE55C3" w:rsidP="00DE55C3">
      <w:pPr>
        <w:pStyle w:val="a3"/>
        <w:jc w:val="both"/>
      </w:pPr>
    </w:p>
    <w:p w14:paraId="660A2FEB" w14:textId="77777777" w:rsidR="00976F0B" w:rsidRDefault="00976F0B" w:rsidP="00D17C05">
      <w:pPr>
        <w:spacing w:line="360" w:lineRule="auto"/>
        <w:jc w:val="center"/>
        <w:rPr>
          <w:b/>
          <w:sz w:val="28"/>
          <w:szCs w:val="28"/>
        </w:rPr>
      </w:pPr>
    </w:p>
    <w:p w14:paraId="2FDD263C" w14:textId="77777777" w:rsidR="009D4034" w:rsidRDefault="009D4034" w:rsidP="00D17C05">
      <w:pPr>
        <w:spacing w:line="360" w:lineRule="auto"/>
        <w:jc w:val="center"/>
        <w:rPr>
          <w:b/>
          <w:sz w:val="28"/>
          <w:szCs w:val="28"/>
        </w:rPr>
      </w:pPr>
    </w:p>
    <w:p w14:paraId="521099CC" w14:textId="77777777" w:rsidR="009D4034" w:rsidRDefault="009D4034" w:rsidP="00D17C05">
      <w:pPr>
        <w:spacing w:line="360" w:lineRule="auto"/>
        <w:jc w:val="center"/>
        <w:rPr>
          <w:b/>
          <w:sz w:val="28"/>
          <w:szCs w:val="28"/>
        </w:rPr>
      </w:pPr>
    </w:p>
    <w:p w14:paraId="61E90452" w14:textId="77777777" w:rsidR="009D4034" w:rsidRDefault="009D4034" w:rsidP="00D17C05">
      <w:pPr>
        <w:spacing w:line="360" w:lineRule="auto"/>
        <w:jc w:val="center"/>
        <w:rPr>
          <w:b/>
          <w:sz w:val="28"/>
          <w:szCs w:val="28"/>
        </w:rPr>
      </w:pPr>
    </w:p>
    <w:p w14:paraId="43579621" w14:textId="77777777" w:rsidR="009D4034" w:rsidRDefault="009D4034" w:rsidP="00D17C05">
      <w:pPr>
        <w:spacing w:line="360" w:lineRule="auto"/>
        <w:jc w:val="center"/>
        <w:rPr>
          <w:b/>
          <w:sz w:val="28"/>
          <w:szCs w:val="28"/>
        </w:rPr>
      </w:pPr>
    </w:p>
    <w:p w14:paraId="12274FC0" w14:textId="77777777" w:rsidR="009E0208" w:rsidRDefault="009E0208" w:rsidP="00D17C05">
      <w:pPr>
        <w:spacing w:line="360" w:lineRule="auto"/>
        <w:jc w:val="center"/>
        <w:rPr>
          <w:b/>
          <w:sz w:val="28"/>
          <w:szCs w:val="28"/>
        </w:rPr>
      </w:pPr>
    </w:p>
    <w:p w14:paraId="092B3179" w14:textId="77777777" w:rsidR="00CD2EB7" w:rsidRDefault="00CD2EB7" w:rsidP="00D17C05">
      <w:pPr>
        <w:spacing w:line="360" w:lineRule="auto"/>
        <w:jc w:val="center"/>
        <w:rPr>
          <w:b/>
          <w:sz w:val="28"/>
          <w:szCs w:val="28"/>
        </w:rPr>
      </w:pPr>
    </w:p>
    <w:p w14:paraId="5915B5B0" w14:textId="511E920D" w:rsidR="004A1EFC" w:rsidRDefault="004A1EFC" w:rsidP="00C54F7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10882" w:type="dxa"/>
        <w:tblLook w:val="04A0" w:firstRow="1" w:lastRow="0" w:firstColumn="1" w:lastColumn="0" w:noHBand="0" w:noVBand="1"/>
      </w:tblPr>
      <w:tblGrid>
        <w:gridCol w:w="9464"/>
        <w:gridCol w:w="1418"/>
      </w:tblGrid>
      <w:tr w:rsidR="00C54F70" w:rsidRPr="00F75E4F" w14:paraId="2430CA27" w14:textId="77777777" w:rsidTr="001D720A">
        <w:trPr>
          <w:trHeight w:val="990"/>
        </w:trPr>
        <w:tc>
          <w:tcPr>
            <w:tcW w:w="9464" w:type="dxa"/>
          </w:tcPr>
          <w:p w14:paraId="30E80CC3" w14:textId="77777777" w:rsidR="00C54F70" w:rsidRPr="00F75E4F" w:rsidRDefault="00C54F70" w:rsidP="001D720A">
            <w:pPr>
              <w:pStyle w:val="Style4"/>
              <w:widowControl/>
              <w:spacing w:before="168"/>
              <w:ind w:left="1077"/>
              <w:jc w:val="center"/>
              <w:rPr>
                <w:rStyle w:val="FontStyle18"/>
                <w:rFonts w:eastAsia="Calibri"/>
                <w:sz w:val="28"/>
                <w:szCs w:val="28"/>
              </w:rPr>
            </w:pPr>
            <w:r w:rsidRPr="00F75E4F">
              <w:rPr>
                <w:rStyle w:val="FontStyle18"/>
                <w:rFonts w:eastAsia="Calibri"/>
                <w:sz w:val="28"/>
                <w:szCs w:val="28"/>
              </w:rPr>
              <w:lastRenderedPageBreak/>
              <w:t>Содержание</w:t>
            </w:r>
            <w:r>
              <w:rPr>
                <w:rStyle w:val="FontStyle18"/>
                <w:rFonts w:eastAsia="Calibri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1418" w:type="dxa"/>
          </w:tcPr>
          <w:p w14:paraId="513E56ED" w14:textId="77777777" w:rsidR="00C54F70" w:rsidRDefault="00C54F70" w:rsidP="001D720A">
            <w:pPr>
              <w:pStyle w:val="Style4"/>
              <w:spacing w:before="168"/>
              <w:ind w:left="4"/>
              <w:jc w:val="center"/>
              <w:rPr>
                <w:rStyle w:val="FontStyle18"/>
                <w:rFonts w:eastAsia="Calibri"/>
                <w:sz w:val="28"/>
                <w:szCs w:val="28"/>
              </w:rPr>
            </w:pPr>
          </w:p>
          <w:p w14:paraId="5F99A3E1" w14:textId="77777777" w:rsidR="00C54F70" w:rsidRPr="00F75E4F" w:rsidRDefault="00C54F70" w:rsidP="001D720A">
            <w:pPr>
              <w:pStyle w:val="Style4"/>
              <w:spacing w:before="168"/>
              <w:ind w:left="4"/>
              <w:jc w:val="center"/>
              <w:rPr>
                <w:rStyle w:val="FontStyle18"/>
                <w:rFonts w:eastAsia="Calibri"/>
                <w:sz w:val="28"/>
                <w:szCs w:val="28"/>
              </w:rPr>
            </w:pPr>
            <w:r w:rsidRPr="00F75E4F">
              <w:rPr>
                <w:rStyle w:val="FontStyle18"/>
                <w:rFonts w:eastAsia="Calibri"/>
                <w:sz w:val="28"/>
                <w:szCs w:val="28"/>
              </w:rPr>
              <w:t>Стр.</w:t>
            </w:r>
          </w:p>
        </w:tc>
      </w:tr>
      <w:tr w:rsidR="00C54F70" w:rsidRPr="00F75E4F" w14:paraId="2F135AE6" w14:textId="77777777" w:rsidTr="001D720A">
        <w:tc>
          <w:tcPr>
            <w:tcW w:w="9464" w:type="dxa"/>
          </w:tcPr>
          <w:p w14:paraId="7EC804B8" w14:textId="77777777" w:rsidR="00C54F70" w:rsidRPr="00F75E4F" w:rsidRDefault="00C54F70" w:rsidP="001D720A">
            <w:pPr>
              <w:pStyle w:val="Style4"/>
              <w:widowControl/>
              <w:spacing w:before="168"/>
              <w:rPr>
                <w:rStyle w:val="FontStyle18"/>
                <w:rFonts w:eastAsia="Calibri"/>
                <w:sz w:val="28"/>
                <w:szCs w:val="28"/>
              </w:rPr>
            </w:pPr>
            <w:r>
              <w:rPr>
                <w:rStyle w:val="FontStyle18"/>
                <w:rFonts w:eastAsia="Calibri"/>
                <w:sz w:val="28"/>
                <w:szCs w:val="28"/>
                <w:lang w:val="en-US"/>
              </w:rPr>
              <w:t xml:space="preserve"> I</w:t>
            </w:r>
            <w:r>
              <w:rPr>
                <w:rStyle w:val="FontStyle18"/>
                <w:rFonts w:eastAsia="Calibri"/>
                <w:sz w:val="28"/>
                <w:szCs w:val="28"/>
              </w:rPr>
              <w:t>.</w:t>
            </w:r>
            <w:r w:rsidRPr="00F639F8">
              <w:rPr>
                <w:rStyle w:val="FontStyle18"/>
                <w:rFonts w:eastAsia="Calibri"/>
                <w:sz w:val="28"/>
                <w:szCs w:val="28"/>
              </w:rPr>
              <w:t xml:space="preserve"> </w:t>
            </w:r>
            <w:r>
              <w:rPr>
                <w:rStyle w:val="FontStyle18"/>
                <w:rFonts w:eastAsia="Calibri"/>
                <w:sz w:val="28"/>
                <w:szCs w:val="28"/>
              </w:rPr>
              <w:t xml:space="preserve">Общие положения  </w:t>
            </w:r>
          </w:p>
        </w:tc>
        <w:tc>
          <w:tcPr>
            <w:tcW w:w="1418" w:type="dxa"/>
          </w:tcPr>
          <w:p w14:paraId="5A69FCC8" w14:textId="77777777" w:rsidR="00C54F70" w:rsidRPr="00B356B5" w:rsidRDefault="00C54F70" w:rsidP="001D720A">
            <w:pPr>
              <w:pStyle w:val="Style4"/>
              <w:widowControl/>
              <w:spacing w:before="168"/>
              <w:ind w:left="4"/>
              <w:jc w:val="center"/>
              <w:rPr>
                <w:rStyle w:val="FontStyle18"/>
                <w:rFonts w:eastAsia="Calibri"/>
                <w:sz w:val="28"/>
                <w:szCs w:val="28"/>
                <w:lang w:val="en-US"/>
              </w:rPr>
            </w:pPr>
            <w:r>
              <w:rPr>
                <w:rStyle w:val="FontStyle18"/>
                <w:rFonts w:eastAsia="Calibri"/>
                <w:sz w:val="28"/>
                <w:szCs w:val="28"/>
                <w:lang w:val="en-US"/>
              </w:rPr>
              <w:t>4</w:t>
            </w:r>
          </w:p>
        </w:tc>
      </w:tr>
      <w:tr w:rsidR="00C54F70" w:rsidRPr="00F75E4F" w14:paraId="1BBF425A" w14:textId="77777777" w:rsidTr="001D720A">
        <w:tc>
          <w:tcPr>
            <w:tcW w:w="9464" w:type="dxa"/>
          </w:tcPr>
          <w:p w14:paraId="14930605" w14:textId="77777777" w:rsidR="00C54F70" w:rsidRPr="00F75E4F" w:rsidRDefault="00C54F70" w:rsidP="001D720A">
            <w:pPr>
              <w:pStyle w:val="Style4"/>
              <w:widowControl/>
              <w:spacing w:before="168"/>
              <w:rPr>
                <w:rStyle w:val="FontStyle18"/>
                <w:rFonts w:eastAsia="Calibri"/>
                <w:sz w:val="28"/>
                <w:szCs w:val="28"/>
              </w:rPr>
            </w:pPr>
            <w:r>
              <w:rPr>
                <w:rStyle w:val="FontStyle18"/>
                <w:rFonts w:eastAsia="Calibri"/>
                <w:sz w:val="28"/>
                <w:szCs w:val="28"/>
                <w:lang w:val="en-US"/>
              </w:rPr>
              <w:t>II</w:t>
            </w:r>
            <w:r>
              <w:rPr>
                <w:rStyle w:val="FontStyle18"/>
                <w:rFonts w:eastAsia="Calibri"/>
                <w:sz w:val="28"/>
                <w:szCs w:val="28"/>
              </w:rPr>
              <w:t>.</w:t>
            </w:r>
            <w:r w:rsidRPr="00F639F8">
              <w:rPr>
                <w:rStyle w:val="FontStyle18"/>
                <w:rFonts w:eastAsia="Calibri"/>
                <w:sz w:val="28"/>
                <w:szCs w:val="28"/>
              </w:rPr>
              <w:t xml:space="preserve"> </w:t>
            </w:r>
            <w:r>
              <w:rPr>
                <w:rStyle w:val="FontStyle18"/>
                <w:rFonts w:eastAsia="Calibri"/>
                <w:sz w:val="28"/>
                <w:szCs w:val="28"/>
              </w:rPr>
              <w:t>Правила оформления отчета по производственной практике (по профилю специальности)</w:t>
            </w:r>
          </w:p>
        </w:tc>
        <w:tc>
          <w:tcPr>
            <w:tcW w:w="1418" w:type="dxa"/>
          </w:tcPr>
          <w:p w14:paraId="675AA6D6" w14:textId="3BEA9A95" w:rsidR="00C54F70" w:rsidRPr="00F75E4F" w:rsidRDefault="00977263" w:rsidP="001D720A">
            <w:pPr>
              <w:pStyle w:val="Style4"/>
              <w:widowControl/>
              <w:spacing w:before="168"/>
              <w:ind w:left="4"/>
              <w:jc w:val="center"/>
              <w:rPr>
                <w:rStyle w:val="FontStyle18"/>
                <w:rFonts w:eastAsia="Calibri"/>
                <w:sz w:val="28"/>
                <w:szCs w:val="28"/>
              </w:rPr>
            </w:pPr>
            <w:r>
              <w:rPr>
                <w:rStyle w:val="FontStyle18"/>
                <w:rFonts w:eastAsia="Calibri"/>
                <w:sz w:val="28"/>
                <w:szCs w:val="28"/>
              </w:rPr>
              <w:t>6</w:t>
            </w:r>
          </w:p>
        </w:tc>
      </w:tr>
      <w:tr w:rsidR="00C54F70" w:rsidRPr="00F75E4F" w14:paraId="39956B3C" w14:textId="77777777" w:rsidTr="001D720A">
        <w:tc>
          <w:tcPr>
            <w:tcW w:w="9464" w:type="dxa"/>
          </w:tcPr>
          <w:p w14:paraId="13612BAC" w14:textId="77777777" w:rsidR="00C54F70" w:rsidRPr="00F75E4F" w:rsidRDefault="00C54F70" w:rsidP="001D720A">
            <w:pPr>
              <w:pStyle w:val="Style4"/>
              <w:widowControl/>
              <w:spacing w:before="168"/>
              <w:rPr>
                <w:rStyle w:val="FontStyle18"/>
                <w:rFonts w:eastAsia="Calibri"/>
                <w:sz w:val="28"/>
                <w:szCs w:val="28"/>
              </w:rPr>
            </w:pPr>
            <w:r>
              <w:rPr>
                <w:rStyle w:val="FontStyle18"/>
                <w:rFonts w:eastAsia="Calibri"/>
                <w:sz w:val="28"/>
                <w:szCs w:val="28"/>
                <w:lang w:val="en-US"/>
              </w:rPr>
              <w:t>III</w:t>
            </w:r>
            <w:r>
              <w:rPr>
                <w:rStyle w:val="FontStyle18"/>
                <w:rFonts w:eastAsia="Calibri"/>
                <w:sz w:val="28"/>
                <w:szCs w:val="28"/>
              </w:rPr>
              <w:t>.</w:t>
            </w:r>
            <w:r w:rsidRPr="00F639F8">
              <w:rPr>
                <w:rStyle w:val="FontStyle18"/>
                <w:rFonts w:eastAsia="Calibri"/>
                <w:sz w:val="28"/>
                <w:szCs w:val="28"/>
              </w:rPr>
              <w:t xml:space="preserve"> </w:t>
            </w:r>
            <w:r>
              <w:rPr>
                <w:rStyle w:val="FontStyle18"/>
                <w:rFonts w:eastAsia="Calibri"/>
                <w:sz w:val="28"/>
                <w:szCs w:val="28"/>
              </w:rPr>
              <w:t>Отзыв-характеристика</w:t>
            </w:r>
          </w:p>
        </w:tc>
        <w:tc>
          <w:tcPr>
            <w:tcW w:w="1418" w:type="dxa"/>
          </w:tcPr>
          <w:p w14:paraId="11D52913" w14:textId="77777777" w:rsidR="00C54F70" w:rsidRPr="00B356B5" w:rsidRDefault="00C54F70" w:rsidP="001D720A">
            <w:pPr>
              <w:pStyle w:val="Style4"/>
              <w:widowControl/>
              <w:spacing w:before="168"/>
              <w:ind w:left="4"/>
              <w:jc w:val="center"/>
              <w:rPr>
                <w:rStyle w:val="FontStyle18"/>
                <w:rFonts w:eastAsia="Calibri"/>
                <w:sz w:val="28"/>
                <w:szCs w:val="28"/>
                <w:lang w:val="en-US"/>
              </w:rPr>
            </w:pPr>
            <w:r>
              <w:rPr>
                <w:rStyle w:val="FontStyle18"/>
                <w:rFonts w:eastAsia="Calibri"/>
                <w:sz w:val="28"/>
                <w:szCs w:val="28"/>
                <w:lang w:val="en-US"/>
              </w:rPr>
              <w:t>8</w:t>
            </w:r>
          </w:p>
        </w:tc>
      </w:tr>
      <w:tr w:rsidR="00C54F70" w:rsidRPr="00F75E4F" w14:paraId="272D89DF" w14:textId="77777777" w:rsidTr="001D720A">
        <w:tc>
          <w:tcPr>
            <w:tcW w:w="9464" w:type="dxa"/>
          </w:tcPr>
          <w:p w14:paraId="343FB284" w14:textId="77777777" w:rsidR="00C54F70" w:rsidRPr="00F75E4F" w:rsidRDefault="00C54F70" w:rsidP="001D720A">
            <w:pPr>
              <w:pStyle w:val="Style4"/>
              <w:widowControl/>
              <w:spacing w:before="168"/>
              <w:rPr>
                <w:rStyle w:val="FontStyle18"/>
                <w:rFonts w:eastAsia="Calibri"/>
                <w:sz w:val="28"/>
                <w:szCs w:val="28"/>
              </w:rPr>
            </w:pPr>
            <w:r>
              <w:rPr>
                <w:rStyle w:val="FontStyle18"/>
                <w:rFonts w:eastAsia="Calibri"/>
                <w:sz w:val="28"/>
                <w:szCs w:val="28"/>
                <w:lang w:val="en-US"/>
              </w:rPr>
              <w:t>IV</w:t>
            </w:r>
            <w:r>
              <w:rPr>
                <w:rStyle w:val="FontStyle18"/>
                <w:rFonts w:eastAsia="Calibri"/>
                <w:sz w:val="28"/>
                <w:szCs w:val="28"/>
              </w:rPr>
              <w:t>.</w:t>
            </w:r>
            <w:r w:rsidRPr="00F639F8">
              <w:rPr>
                <w:rStyle w:val="FontStyle18"/>
                <w:rFonts w:eastAsia="Calibri"/>
                <w:sz w:val="28"/>
                <w:szCs w:val="28"/>
              </w:rPr>
              <w:t xml:space="preserve"> </w:t>
            </w:r>
            <w:r w:rsidRPr="00F75E4F">
              <w:rPr>
                <w:rStyle w:val="FontStyle18"/>
                <w:rFonts w:eastAsia="Calibri"/>
                <w:sz w:val="28"/>
                <w:szCs w:val="28"/>
              </w:rPr>
              <w:t xml:space="preserve">Контроль и оценка освоения </w:t>
            </w:r>
            <w:r>
              <w:rPr>
                <w:rStyle w:val="FontStyle18"/>
                <w:rFonts w:eastAsia="Calibri"/>
                <w:sz w:val="28"/>
                <w:szCs w:val="28"/>
              </w:rPr>
              <w:t>производственной</w:t>
            </w:r>
            <w:r w:rsidRPr="00F75E4F">
              <w:rPr>
                <w:rStyle w:val="FontStyle18"/>
                <w:rFonts w:eastAsia="Calibri"/>
                <w:sz w:val="28"/>
                <w:szCs w:val="28"/>
              </w:rPr>
              <w:t xml:space="preserve"> практики  </w:t>
            </w:r>
          </w:p>
        </w:tc>
        <w:tc>
          <w:tcPr>
            <w:tcW w:w="1418" w:type="dxa"/>
          </w:tcPr>
          <w:p w14:paraId="0AB04401" w14:textId="77777777" w:rsidR="00C54F70" w:rsidRPr="00B356B5" w:rsidRDefault="00C54F70" w:rsidP="001D720A">
            <w:pPr>
              <w:pStyle w:val="Style4"/>
              <w:widowControl/>
              <w:spacing w:before="168"/>
              <w:ind w:left="4"/>
              <w:jc w:val="center"/>
              <w:rPr>
                <w:rStyle w:val="FontStyle18"/>
                <w:rFonts w:eastAsia="Calibri"/>
                <w:sz w:val="28"/>
                <w:szCs w:val="28"/>
                <w:lang w:val="en-US"/>
              </w:rPr>
            </w:pPr>
            <w:r>
              <w:rPr>
                <w:rStyle w:val="FontStyle18"/>
                <w:rFonts w:eastAsia="Calibri"/>
                <w:sz w:val="28"/>
                <w:szCs w:val="28"/>
                <w:lang w:val="en-US"/>
              </w:rPr>
              <w:t>8</w:t>
            </w:r>
          </w:p>
        </w:tc>
      </w:tr>
      <w:tr w:rsidR="00C54F70" w:rsidRPr="00F75E4F" w14:paraId="7E495E0D" w14:textId="77777777" w:rsidTr="001D720A">
        <w:tc>
          <w:tcPr>
            <w:tcW w:w="9464" w:type="dxa"/>
          </w:tcPr>
          <w:p w14:paraId="190EE9A2" w14:textId="77777777" w:rsidR="00C54F70" w:rsidRPr="00F75E4F" w:rsidRDefault="00C54F70" w:rsidP="001D720A">
            <w:pPr>
              <w:pStyle w:val="Style4"/>
              <w:widowControl/>
              <w:spacing w:before="168"/>
              <w:rPr>
                <w:rStyle w:val="FontStyle18"/>
                <w:rFonts w:eastAsia="Calibri"/>
                <w:sz w:val="28"/>
                <w:szCs w:val="28"/>
              </w:rPr>
            </w:pPr>
            <w:r>
              <w:rPr>
                <w:rStyle w:val="FontStyle18"/>
                <w:rFonts w:eastAsia="Calibri"/>
                <w:sz w:val="28"/>
                <w:szCs w:val="28"/>
                <w:lang w:val="en-US"/>
              </w:rPr>
              <w:t>V</w:t>
            </w:r>
            <w:r>
              <w:rPr>
                <w:rStyle w:val="FontStyle18"/>
                <w:rFonts w:eastAsia="Calibri"/>
                <w:sz w:val="28"/>
                <w:szCs w:val="28"/>
              </w:rPr>
              <w:t>.</w:t>
            </w:r>
            <w:r w:rsidRPr="00F639F8">
              <w:rPr>
                <w:rStyle w:val="FontStyle18"/>
                <w:rFonts w:eastAsia="Calibri"/>
                <w:sz w:val="28"/>
                <w:szCs w:val="28"/>
              </w:rPr>
              <w:t xml:space="preserve"> </w:t>
            </w:r>
            <w:r w:rsidRPr="00F75E4F">
              <w:rPr>
                <w:rStyle w:val="FontStyle18"/>
                <w:rFonts w:eastAsia="Calibri"/>
                <w:sz w:val="28"/>
                <w:szCs w:val="28"/>
              </w:rPr>
              <w:t>Приложения</w:t>
            </w:r>
          </w:p>
        </w:tc>
        <w:tc>
          <w:tcPr>
            <w:tcW w:w="1418" w:type="dxa"/>
          </w:tcPr>
          <w:p w14:paraId="6C25B97A" w14:textId="77777777" w:rsidR="00C54F70" w:rsidRPr="00B356B5" w:rsidRDefault="00C54F70" w:rsidP="001D720A">
            <w:pPr>
              <w:pStyle w:val="Style4"/>
              <w:widowControl/>
              <w:spacing w:before="168"/>
              <w:ind w:left="4"/>
              <w:jc w:val="center"/>
              <w:rPr>
                <w:rStyle w:val="FontStyle18"/>
                <w:rFonts w:eastAsia="Calibri"/>
                <w:sz w:val="28"/>
                <w:szCs w:val="28"/>
                <w:lang w:val="en-US"/>
              </w:rPr>
            </w:pPr>
            <w:r>
              <w:rPr>
                <w:rStyle w:val="FontStyle18"/>
                <w:rFonts w:eastAsia="Calibri"/>
                <w:sz w:val="28"/>
                <w:szCs w:val="28"/>
                <w:lang w:val="en-US"/>
              </w:rPr>
              <w:t>9</w:t>
            </w:r>
          </w:p>
        </w:tc>
      </w:tr>
      <w:tr w:rsidR="00C54F70" w:rsidRPr="00F75E4F" w14:paraId="7A3513D0" w14:textId="77777777" w:rsidTr="001D720A">
        <w:tc>
          <w:tcPr>
            <w:tcW w:w="9464" w:type="dxa"/>
            <w:shd w:val="clear" w:color="auto" w:fill="auto"/>
          </w:tcPr>
          <w:p w14:paraId="5FAA05BE" w14:textId="77777777" w:rsidR="00C54F70" w:rsidRPr="00955626" w:rsidRDefault="00C54F70" w:rsidP="001D720A">
            <w:pPr>
              <w:pStyle w:val="Style4"/>
              <w:widowControl/>
              <w:spacing w:before="168"/>
              <w:rPr>
                <w:rStyle w:val="FontStyle18"/>
                <w:rFonts w:eastAsia="Calibri"/>
                <w:sz w:val="28"/>
                <w:szCs w:val="28"/>
              </w:rPr>
            </w:pPr>
            <w:r w:rsidRPr="00955626">
              <w:rPr>
                <w:rStyle w:val="FontStyle18"/>
                <w:rFonts w:eastAsia="Calibri"/>
                <w:sz w:val="28"/>
                <w:szCs w:val="28"/>
              </w:rPr>
              <w:t xml:space="preserve">Приложение 1. Гарантийное письмо  </w:t>
            </w:r>
          </w:p>
        </w:tc>
        <w:tc>
          <w:tcPr>
            <w:tcW w:w="1418" w:type="dxa"/>
          </w:tcPr>
          <w:p w14:paraId="18AB2EF4" w14:textId="77777777" w:rsidR="00C54F70" w:rsidRPr="00B356B5" w:rsidRDefault="00C54F70" w:rsidP="001D720A">
            <w:pPr>
              <w:pStyle w:val="Style4"/>
              <w:widowControl/>
              <w:spacing w:before="168"/>
              <w:ind w:left="4"/>
              <w:jc w:val="center"/>
              <w:rPr>
                <w:rStyle w:val="FontStyle18"/>
                <w:rFonts w:eastAsia="Calibri"/>
                <w:sz w:val="28"/>
                <w:szCs w:val="28"/>
                <w:lang w:val="en-US"/>
              </w:rPr>
            </w:pPr>
            <w:r>
              <w:rPr>
                <w:rStyle w:val="FontStyle18"/>
                <w:rFonts w:eastAsia="Calibri"/>
                <w:sz w:val="28"/>
                <w:szCs w:val="28"/>
                <w:lang w:val="en-US"/>
              </w:rPr>
              <w:t>9</w:t>
            </w:r>
          </w:p>
        </w:tc>
      </w:tr>
      <w:tr w:rsidR="00C54F70" w:rsidRPr="00F75E4F" w14:paraId="1699E39C" w14:textId="77777777" w:rsidTr="001D720A">
        <w:tc>
          <w:tcPr>
            <w:tcW w:w="9464" w:type="dxa"/>
            <w:shd w:val="clear" w:color="auto" w:fill="auto"/>
          </w:tcPr>
          <w:p w14:paraId="61461636" w14:textId="77777777" w:rsidR="00C54F70" w:rsidRPr="00955626" w:rsidRDefault="00C54F70" w:rsidP="001D720A">
            <w:pPr>
              <w:pStyle w:val="Style4"/>
              <w:widowControl/>
              <w:spacing w:before="168"/>
              <w:rPr>
                <w:rStyle w:val="FontStyle18"/>
                <w:rFonts w:eastAsia="Calibri"/>
                <w:sz w:val="28"/>
                <w:szCs w:val="28"/>
              </w:rPr>
            </w:pPr>
            <w:r w:rsidRPr="00955626">
              <w:rPr>
                <w:rStyle w:val="FontStyle18"/>
                <w:rFonts w:eastAsia="Calibri"/>
                <w:sz w:val="28"/>
                <w:szCs w:val="28"/>
              </w:rPr>
              <w:t xml:space="preserve">Приложение 2. Титульный лист на отчет по производственной практике  </w:t>
            </w:r>
          </w:p>
        </w:tc>
        <w:tc>
          <w:tcPr>
            <w:tcW w:w="1418" w:type="dxa"/>
          </w:tcPr>
          <w:p w14:paraId="58CEF500" w14:textId="77777777" w:rsidR="00C54F70" w:rsidRPr="00B356B5" w:rsidRDefault="00C54F70" w:rsidP="001D720A">
            <w:pPr>
              <w:pStyle w:val="Style4"/>
              <w:widowControl/>
              <w:spacing w:before="168"/>
              <w:ind w:left="4"/>
              <w:jc w:val="center"/>
              <w:rPr>
                <w:rStyle w:val="FontStyle18"/>
                <w:rFonts w:eastAsia="Calibri"/>
                <w:sz w:val="28"/>
                <w:szCs w:val="28"/>
                <w:lang w:val="en-US"/>
              </w:rPr>
            </w:pPr>
            <w:r>
              <w:rPr>
                <w:rStyle w:val="FontStyle18"/>
                <w:rFonts w:eastAsia="Calibri"/>
                <w:sz w:val="28"/>
                <w:szCs w:val="28"/>
              </w:rPr>
              <w:t>1</w:t>
            </w:r>
            <w:r>
              <w:rPr>
                <w:rStyle w:val="FontStyle18"/>
                <w:rFonts w:eastAsia="Calibri"/>
                <w:sz w:val="28"/>
                <w:szCs w:val="28"/>
                <w:lang w:val="en-US"/>
              </w:rPr>
              <w:t>0</w:t>
            </w:r>
          </w:p>
        </w:tc>
      </w:tr>
      <w:tr w:rsidR="00C54F70" w:rsidRPr="00F75E4F" w14:paraId="6F3C2185" w14:textId="77777777" w:rsidTr="001D720A">
        <w:tc>
          <w:tcPr>
            <w:tcW w:w="9464" w:type="dxa"/>
            <w:shd w:val="clear" w:color="auto" w:fill="auto"/>
          </w:tcPr>
          <w:p w14:paraId="28BD8CA6" w14:textId="77777777" w:rsidR="00C54F70" w:rsidRPr="00955626" w:rsidRDefault="00C54F70" w:rsidP="001D720A">
            <w:pPr>
              <w:pStyle w:val="Style4"/>
              <w:widowControl/>
              <w:spacing w:before="168"/>
              <w:rPr>
                <w:rStyle w:val="FontStyle18"/>
                <w:rFonts w:eastAsia="Calibri"/>
                <w:sz w:val="28"/>
                <w:szCs w:val="28"/>
              </w:rPr>
            </w:pPr>
            <w:r w:rsidRPr="00955626">
              <w:rPr>
                <w:rStyle w:val="FontStyle18"/>
                <w:rFonts w:eastAsia="Calibri"/>
                <w:sz w:val="28"/>
                <w:szCs w:val="28"/>
              </w:rPr>
              <w:t>Приложение 3. Приказ о зачислении обучающегося на базу практики</w:t>
            </w:r>
          </w:p>
        </w:tc>
        <w:tc>
          <w:tcPr>
            <w:tcW w:w="1418" w:type="dxa"/>
          </w:tcPr>
          <w:p w14:paraId="0AC97FE5" w14:textId="77777777" w:rsidR="00C54F70" w:rsidRPr="00B356B5" w:rsidRDefault="00C54F70" w:rsidP="001D720A">
            <w:pPr>
              <w:pStyle w:val="Style4"/>
              <w:widowControl/>
              <w:spacing w:before="168"/>
              <w:ind w:left="4"/>
              <w:jc w:val="center"/>
              <w:rPr>
                <w:rStyle w:val="FontStyle18"/>
                <w:rFonts w:eastAsia="Calibri"/>
                <w:sz w:val="28"/>
                <w:szCs w:val="28"/>
                <w:lang w:val="en-US"/>
              </w:rPr>
            </w:pPr>
            <w:r>
              <w:rPr>
                <w:rStyle w:val="FontStyle18"/>
                <w:rFonts w:eastAsia="Calibri"/>
                <w:sz w:val="28"/>
                <w:szCs w:val="28"/>
              </w:rPr>
              <w:t>1</w:t>
            </w:r>
            <w:r>
              <w:rPr>
                <w:rStyle w:val="FontStyle18"/>
                <w:rFonts w:eastAsia="Calibri"/>
                <w:sz w:val="28"/>
                <w:szCs w:val="28"/>
                <w:lang w:val="en-US"/>
              </w:rPr>
              <w:t>1</w:t>
            </w:r>
          </w:p>
        </w:tc>
      </w:tr>
      <w:tr w:rsidR="00C54F70" w:rsidRPr="00F75E4F" w14:paraId="57C461EA" w14:textId="77777777" w:rsidTr="001D720A">
        <w:tc>
          <w:tcPr>
            <w:tcW w:w="9464" w:type="dxa"/>
            <w:shd w:val="clear" w:color="auto" w:fill="auto"/>
          </w:tcPr>
          <w:p w14:paraId="70DEE765" w14:textId="77777777" w:rsidR="00C54F70" w:rsidRPr="00955626" w:rsidRDefault="00C54F70" w:rsidP="001D720A">
            <w:pPr>
              <w:pStyle w:val="Style4"/>
              <w:widowControl/>
              <w:spacing w:before="168"/>
              <w:rPr>
                <w:rStyle w:val="FontStyle18"/>
                <w:rFonts w:eastAsia="Calibri"/>
                <w:sz w:val="28"/>
                <w:szCs w:val="28"/>
              </w:rPr>
            </w:pPr>
            <w:r w:rsidRPr="00955626">
              <w:rPr>
                <w:rStyle w:val="FontStyle18"/>
                <w:rFonts w:eastAsia="Calibri"/>
                <w:sz w:val="28"/>
                <w:szCs w:val="28"/>
              </w:rPr>
              <w:t xml:space="preserve">Приложение 4. Дневник прохождения преддипломной практики  </w:t>
            </w:r>
          </w:p>
          <w:p w14:paraId="3260061A" w14:textId="7E76F4F5" w:rsidR="00C54F70" w:rsidRPr="00955626" w:rsidRDefault="00C54F70" w:rsidP="001D720A">
            <w:pPr>
              <w:pStyle w:val="Style4"/>
              <w:widowControl/>
              <w:spacing w:before="168"/>
              <w:rPr>
                <w:rStyle w:val="FontStyle18"/>
                <w:rFonts w:eastAsia="Calibri"/>
                <w:sz w:val="28"/>
                <w:szCs w:val="28"/>
              </w:rPr>
            </w:pPr>
            <w:r w:rsidRPr="00955626">
              <w:rPr>
                <w:rStyle w:val="FontStyle18"/>
                <w:rFonts w:eastAsia="Calibri"/>
                <w:sz w:val="28"/>
                <w:szCs w:val="28"/>
              </w:rPr>
              <w:t xml:space="preserve">Календарный план прохождения </w:t>
            </w:r>
            <w:r w:rsidR="00977263" w:rsidRPr="00955626">
              <w:rPr>
                <w:rStyle w:val="FontStyle18"/>
                <w:rFonts w:eastAsia="Calibri"/>
                <w:sz w:val="28"/>
                <w:szCs w:val="28"/>
              </w:rPr>
              <w:t>преддипломной практики</w:t>
            </w:r>
          </w:p>
        </w:tc>
        <w:tc>
          <w:tcPr>
            <w:tcW w:w="1418" w:type="dxa"/>
          </w:tcPr>
          <w:p w14:paraId="28D6E964" w14:textId="77777777" w:rsidR="00C54F70" w:rsidRPr="00B356B5" w:rsidRDefault="00C54F70" w:rsidP="001D720A">
            <w:pPr>
              <w:pStyle w:val="Style4"/>
              <w:widowControl/>
              <w:spacing w:before="168"/>
              <w:ind w:left="4"/>
              <w:jc w:val="center"/>
              <w:rPr>
                <w:rStyle w:val="FontStyle18"/>
                <w:rFonts w:eastAsia="Calibri"/>
                <w:sz w:val="28"/>
                <w:szCs w:val="28"/>
                <w:lang w:val="en-US"/>
              </w:rPr>
            </w:pPr>
            <w:r>
              <w:rPr>
                <w:rStyle w:val="FontStyle18"/>
                <w:rFonts w:eastAsia="Calibri"/>
                <w:sz w:val="28"/>
                <w:szCs w:val="28"/>
              </w:rPr>
              <w:t>1</w:t>
            </w:r>
            <w:r>
              <w:rPr>
                <w:rStyle w:val="FontStyle18"/>
                <w:rFonts w:eastAsia="Calibri"/>
                <w:sz w:val="28"/>
                <w:szCs w:val="28"/>
                <w:lang w:val="en-US"/>
              </w:rPr>
              <w:t>2</w:t>
            </w:r>
          </w:p>
        </w:tc>
      </w:tr>
      <w:tr w:rsidR="00C54F70" w:rsidRPr="00F75E4F" w14:paraId="3E38A71C" w14:textId="77777777" w:rsidTr="001D720A">
        <w:tc>
          <w:tcPr>
            <w:tcW w:w="9464" w:type="dxa"/>
            <w:shd w:val="clear" w:color="auto" w:fill="auto"/>
          </w:tcPr>
          <w:p w14:paraId="23ED3DE1" w14:textId="3031C252" w:rsidR="00C54F70" w:rsidRPr="00955626" w:rsidRDefault="00C54F70" w:rsidP="001D720A">
            <w:pPr>
              <w:pStyle w:val="Style4"/>
              <w:widowControl/>
              <w:spacing w:before="168"/>
              <w:rPr>
                <w:rStyle w:val="FontStyle18"/>
                <w:rFonts w:eastAsia="Calibri"/>
                <w:sz w:val="28"/>
                <w:szCs w:val="28"/>
              </w:rPr>
            </w:pPr>
            <w:r w:rsidRPr="00955626">
              <w:rPr>
                <w:rStyle w:val="FontStyle18"/>
                <w:rFonts w:eastAsia="Calibri"/>
                <w:sz w:val="28"/>
                <w:szCs w:val="28"/>
              </w:rPr>
              <w:t xml:space="preserve">Приложение </w:t>
            </w:r>
            <w:r w:rsidR="00977263" w:rsidRPr="00955626">
              <w:rPr>
                <w:rStyle w:val="FontStyle18"/>
                <w:rFonts w:eastAsia="Calibri"/>
                <w:sz w:val="28"/>
                <w:szCs w:val="28"/>
              </w:rPr>
              <w:t>5. Отзыв</w:t>
            </w:r>
            <w:r w:rsidRPr="00955626">
              <w:rPr>
                <w:rStyle w:val="FontStyle18"/>
                <w:rFonts w:eastAsia="Calibri"/>
                <w:sz w:val="28"/>
                <w:szCs w:val="28"/>
              </w:rPr>
              <w:t>-характеристика</w:t>
            </w:r>
          </w:p>
        </w:tc>
        <w:tc>
          <w:tcPr>
            <w:tcW w:w="1418" w:type="dxa"/>
          </w:tcPr>
          <w:p w14:paraId="5F6B9B7B" w14:textId="5538B701" w:rsidR="00C54F70" w:rsidRPr="00977263" w:rsidRDefault="00C54F70" w:rsidP="001D720A">
            <w:pPr>
              <w:pStyle w:val="Style4"/>
              <w:widowControl/>
              <w:spacing w:before="168"/>
              <w:ind w:left="4"/>
              <w:jc w:val="center"/>
              <w:rPr>
                <w:rStyle w:val="FontStyle18"/>
                <w:rFonts w:eastAsia="Calibri"/>
                <w:sz w:val="28"/>
                <w:szCs w:val="28"/>
              </w:rPr>
            </w:pPr>
            <w:r>
              <w:rPr>
                <w:rStyle w:val="FontStyle18"/>
                <w:rFonts w:eastAsia="Calibri"/>
                <w:sz w:val="28"/>
                <w:szCs w:val="28"/>
                <w:lang w:val="en-US"/>
              </w:rPr>
              <w:t>1</w:t>
            </w:r>
            <w:r w:rsidR="00977263">
              <w:rPr>
                <w:rStyle w:val="FontStyle18"/>
                <w:rFonts w:eastAsia="Calibri"/>
                <w:sz w:val="28"/>
                <w:szCs w:val="28"/>
              </w:rPr>
              <w:t>8</w:t>
            </w:r>
          </w:p>
        </w:tc>
      </w:tr>
      <w:tr w:rsidR="00C54F70" w:rsidRPr="00F75E4F" w14:paraId="1D1C0B65" w14:textId="77777777" w:rsidTr="001D720A">
        <w:tc>
          <w:tcPr>
            <w:tcW w:w="9464" w:type="dxa"/>
            <w:shd w:val="clear" w:color="auto" w:fill="auto"/>
          </w:tcPr>
          <w:p w14:paraId="1E6FA674" w14:textId="77777777" w:rsidR="00C54F70" w:rsidRPr="00955626" w:rsidRDefault="00C54F70" w:rsidP="001D720A">
            <w:pPr>
              <w:pStyle w:val="Style4"/>
              <w:widowControl/>
              <w:spacing w:before="168"/>
              <w:rPr>
                <w:rStyle w:val="FontStyle18"/>
                <w:rFonts w:eastAsia="Calibri"/>
                <w:sz w:val="28"/>
                <w:szCs w:val="28"/>
              </w:rPr>
            </w:pPr>
            <w:r w:rsidRPr="00955626">
              <w:rPr>
                <w:rStyle w:val="FontStyle18"/>
                <w:rFonts w:eastAsia="Calibri"/>
                <w:sz w:val="28"/>
                <w:szCs w:val="28"/>
              </w:rPr>
              <w:t xml:space="preserve">Приложение 6. Аттестационный лист  </w:t>
            </w:r>
          </w:p>
        </w:tc>
        <w:tc>
          <w:tcPr>
            <w:tcW w:w="1418" w:type="dxa"/>
          </w:tcPr>
          <w:p w14:paraId="3C517C58" w14:textId="7A405BFB" w:rsidR="00C54F70" w:rsidRPr="00977263" w:rsidRDefault="00977263" w:rsidP="001D720A">
            <w:pPr>
              <w:pStyle w:val="Style4"/>
              <w:widowControl/>
              <w:spacing w:before="168"/>
              <w:ind w:left="4"/>
              <w:jc w:val="center"/>
              <w:rPr>
                <w:rStyle w:val="FontStyle18"/>
                <w:rFonts w:eastAsia="Calibri"/>
                <w:sz w:val="28"/>
                <w:szCs w:val="28"/>
              </w:rPr>
            </w:pPr>
            <w:r>
              <w:rPr>
                <w:rStyle w:val="FontStyle18"/>
                <w:rFonts w:eastAsia="Calibri"/>
                <w:sz w:val="28"/>
                <w:szCs w:val="28"/>
              </w:rPr>
              <w:t>20</w:t>
            </w:r>
          </w:p>
        </w:tc>
      </w:tr>
      <w:tr w:rsidR="00C54F70" w:rsidRPr="00F75E4F" w14:paraId="3BF0D476" w14:textId="77777777" w:rsidTr="001D720A">
        <w:tc>
          <w:tcPr>
            <w:tcW w:w="9464" w:type="dxa"/>
            <w:shd w:val="clear" w:color="auto" w:fill="auto"/>
          </w:tcPr>
          <w:p w14:paraId="57EDE9D9" w14:textId="18F79F5F" w:rsidR="00C54F70" w:rsidRPr="00955626" w:rsidRDefault="00C54F70" w:rsidP="001D720A">
            <w:pPr>
              <w:pStyle w:val="Style4"/>
              <w:widowControl/>
              <w:spacing w:before="168"/>
              <w:rPr>
                <w:rStyle w:val="FontStyle18"/>
                <w:rFonts w:eastAsia="Calibri"/>
                <w:sz w:val="28"/>
                <w:szCs w:val="28"/>
              </w:rPr>
            </w:pPr>
            <w:r w:rsidRPr="00955626">
              <w:rPr>
                <w:rStyle w:val="FontStyle18"/>
                <w:rFonts w:eastAsia="Calibri"/>
                <w:sz w:val="28"/>
                <w:szCs w:val="28"/>
              </w:rPr>
              <w:t xml:space="preserve">Приложение 7. </w:t>
            </w:r>
            <w:r w:rsidR="00977263">
              <w:rPr>
                <w:rStyle w:val="FontStyle18"/>
                <w:rFonts w:eastAsia="Calibri"/>
                <w:sz w:val="28"/>
                <w:szCs w:val="28"/>
              </w:rPr>
              <w:t>Оглавление</w:t>
            </w:r>
            <w:r w:rsidR="00977263" w:rsidRPr="00955626">
              <w:rPr>
                <w:rStyle w:val="FontStyle18"/>
                <w:rFonts w:eastAsia="Calibri"/>
                <w:sz w:val="28"/>
                <w:szCs w:val="28"/>
              </w:rPr>
              <w:t xml:space="preserve"> отчета</w:t>
            </w:r>
          </w:p>
        </w:tc>
        <w:tc>
          <w:tcPr>
            <w:tcW w:w="1418" w:type="dxa"/>
          </w:tcPr>
          <w:p w14:paraId="5D310099" w14:textId="6529DC35" w:rsidR="00C54F70" w:rsidRPr="00977263" w:rsidRDefault="00C54F70" w:rsidP="001D720A">
            <w:pPr>
              <w:pStyle w:val="Style4"/>
              <w:widowControl/>
              <w:spacing w:before="168"/>
              <w:ind w:left="4"/>
              <w:jc w:val="center"/>
              <w:rPr>
                <w:rStyle w:val="FontStyle18"/>
                <w:rFonts w:eastAsia="Calibri"/>
                <w:sz w:val="28"/>
                <w:szCs w:val="28"/>
              </w:rPr>
            </w:pPr>
            <w:r>
              <w:rPr>
                <w:rStyle w:val="FontStyle18"/>
                <w:rFonts w:eastAsia="Calibri"/>
                <w:sz w:val="28"/>
                <w:szCs w:val="28"/>
                <w:lang w:val="en-US"/>
              </w:rPr>
              <w:t>2</w:t>
            </w:r>
            <w:r w:rsidR="00977263">
              <w:rPr>
                <w:rStyle w:val="FontStyle18"/>
                <w:rFonts w:eastAsia="Calibri"/>
                <w:sz w:val="28"/>
                <w:szCs w:val="28"/>
              </w:rPr>
              <w:t>3</w:t>
            </w:r>
          </w:p>
        </w:tc>
      </w:tr>
      <w:tr w:rsidR="00C54F70" w:rsidRPr="00F75E4F" w14:paraId="499003FE" w14:textId="77777777" w:rsidTr="001D720A">
        <w:tc>
          <w:tcPr>
            <w:tcW w:w="9464" w:type="dxa"/>
            <w:shd w:val="clear" w:color="auto" w:fill="auto"/>
          </w:tcPr>
          <w:p w14:paraId="21137568" w14:textId="05E89CF4" w:rsidR="00C54F70" w:rsidRPr="00955626" w:rsidRDefault="00C54F70" w:rsidP="001D720A">
            <w:pPr>
              <w:pStyle w:val="Style4"/>
              <w:widowControl/>
              <w:spacing w:before="168"/>
              <w:rPr>
                <w:rStyle w:val="FontStyle18"/>
                <w:rFonts w:eastAsia="Calibri"/>
                <w:sz w:val="28"/>
                <w:szCs w:val="28"/>
              </w:rPr>
            </w:pPr>
            <w:r w:rsidRPr="00955626">
              <w:rPr>
                <w:rStyle w:val="FontStyle18"/>
                <w:rFonts w:eastAsia="Calibri"/>
                <w:sz w:val="28"/>
                <w:szCs w:val="28"/>
              </w:rPr>
              <w:t xml:space="preserve">Приложение </w:t>
            </w:r>
            <w:r>
              <w:rPr>
                <w:rStyle w:val="FontStyle18"/>
                <w:rFonts w:eastAsia="Calibri"/>
                <w:sz w:val="28"/>
                <w:szCs w:val="28"/>
              </w:rPr>
              <w:t>8</w:t>
            </w:r>
            <w:r w:rsidRPr="00955626">
              <w:rPr>
                <w:rStyle w:val="FontStyle18"/>
                <w:rFonts w:eastAsia="Calibri"/>
                <w:sz w:val="28"/>
                <w:szCs w:val="28"/>
              </w:rPr>
              <w:t xml:space="preserve">. </w:t>
            </w:r>
            <w:r w:rsidR="00977263" w:rsidRPr="00955626">
              <w:rPr>
                <w:rStyle w:val="FontStyle18"/>
                <w:rFonts w:eastAsia="Calibri"/>
                <w:sz w:val="28"/>
                <w:szCs w:val="28"/>
              </w:rPr>
              <w:t>Содержание производственной</w:t>
            </w:r>
            <w:r w:rsidRPr="00955626">
              <w:rPr>
                <w:rStyle w:val="FontStyle18"/>
                <w:rFonts w:eastAsia="Calibri"/>
                <w:sz w:val="28"/>
                <w:szCs w:val="28"/>
              </w:rPr>
              <w:t xml:space="preserve"> практики</w:t>
            </w:r>
            <w:r w:rsidR="00977263">
              <w:rPr>
                <w:rStyle w:val="FontStyle18"/>
                <w:rFonts w:eastAsia="Calibri"/>
                <w:sz w:val="28"/>
                <w:szCs w:val="28"/>
              </w:rPr>
              <w:t xml:space="preserve"> (Программа практики)</w:t>
            </w:r>
          </w:p>
        </w:tc>
        <w:tc>
          <w:tcPr>
            <w:tcW w:w="1418" w:type="dxa"/>
          </w:tcPr>
          <w:p w14:paraId="028BD5A6" w14:textId="0FA99764" w:rsidR="00C54F70" w:rsidRPr="00075E00" w:rsidRDefault="00C54F70" w:rsidP="001D720A">
            <w:pPr>
              <w:pStyle w:val="Style4"/>
              <w:widowControl/>
              <w:spacing w:before="168"/>
              <w:ind w:left="4"/>
              <w:jc w:val="center"/>
              <w:rPr>
                <w:rStyle w:val="FontStyle18"/>
                <w:rFonts w:eastAsia="Calibri"/>
                <w:sz w:val="28"/>
                <w:szCs w:val="28"/>
              </w:rPr>
            </w:pPr>
          </w:p>
        </w:tc>
      </w:tr>
    </w:tbl>
    <w:p w14:paraId="34F5F414" w14:textId="77777777" w:rsidR="00C54F70" w:rsidRDefault="00C54F70" w:rsidP="00C54F70">
      <w:pPr>
        <w:spacing w:line="360" w:lineRule="auto"/>
        <w:jc w:val="center"/>
        <w:rPr>
          <w:b/>
          <w:sz w:val="28"/>
          <w:szCs w:val="28"/>
        </w:rPr>
      </w:pPr>
    </w:p>
    <w:p w14:paraId="5AA174B6" w14:textId="77777777" w:rsidR="00C54F70" w:rsidRDefault="00C54F70" w:rsidP="00C54F70">
      <w:pPr>
        <w:spacing w:line="360" w:lineRule="auto"/>
        <w:jc w:val="center"/>
        <w:rPr>
          <w:b/>
          <w:sz w:val="28"/>
          <w:szCs w:val="28"/>
        </w:rPr>
      </w:pPr>
    </w:p>
    <w:p w14:paraId="7F0754F6" w14:textId="77777777" w:rsidR="00C54F70" w:rsidRDefault="00C54F70" w:rsidP="00C54F70">
      <w:pPr>
        <w:spacing w:line="360" w:lineRule="auto"/>
        <w:jc w:val="center"/>
        <w:rPr>
          <w:b/>
          <w:sz w:val="28"/>
          <w:szCs w:val="28"/>
        </w:rPr>
      </w:pPr>
    </w:p>
    <w:p w14:paraId="57536251" w14:textId="77777777" w:rsidR="00C54F70" w:rsidRDefault="00C54F70" w:rsidP="00C54F70">
      <w:pPr>
        <w:spacing w:line="360" w:lineRule="auto"/>
        <w:jc w:val="center"/>
        <w:rPr>
          <w:b/>
          <w:sz w:val="28"/>
          <w:szCs w:val="28"/>
        </w:rPr>
      </w:pPr>
    </w:p>
    <w:p w14:paraId="34EFAE7E" w14:textId="77777777" w:rsidR="00C54F70" w:rsidRDefault="00C54F70" w:rsidP="00C54F70">
      <w:pPr>
        <w:spacing w:line="360" w:lineRule="auto"/>
        <w:jc w:val="center"/>
        <w:rPr>
          <w:b/>
          <w:sz w:val="28"/>
          <w:szCs w:val="28"/>
        </w:rPr>
      </w:pPr>
    </w:p>
    <w:p w14:paraId="6A05F548" w14:textId="77777777" w:rsidR="00E55821" w:rsidRDefault="00E55821" w:rsidP="00C54F70">
      <w:pPr>
        <w:spacing w:line="360" w:lineRule="auto"/>
        <w:jc w:val="center"/>
        <w:rPr>
          <w:b/>
          <w:sz w:val="28"/>
          <w:szCs w:val="28"/>
        </w:rPr>
      </w:pPr>
    </w:p>
    <w:p w14:paraId="019FBF60" w14:textId="77777777" w:rsidR="00C54F70" w:rsidRDefault="00C54F70" w:rsidP="00C54F70">
      <w:pPr>
        <w:spacing w:line="360" w:lineRule="auto"/>
        <w:jc w:val="center"/>
        <w:rPr>
          <w:b/>
          <w:sz w:val="28"/>
          <w:szCs w:val="28"/>
        </w:rPr>
      </w:pPr>
    </w:p>
    <w:p w14:paraId="687D6EC9" w14:textId="77777777" w:rsidR="00C54F70" w:rsidRDefault="00C54F70" w:rsidP="00C54F70">
      <w:pPr>
        <w:spacing w:line="360" w:lineRule="auto"/>
        <w:jc w:val="center"/>
        <w:rPr>
          <w:b/>
          <w:sz w:val="28"/>
          <w:szCs w:val="28"/>
        </w:rPr>
      </w:pPr>
    </w:p>
    <w:p w14:paraId="2F0FF59B" w14:textId="77777777" w:rsidR="00C54F70" w:rsidRDefault="00C54F70" w:rsidP="00C54F70">
      <w:pPr>
        <w:spacing w:line="360" w:lineRule="auto"/>
        <w:jc w:val="center"/>
        <w:rPr>
          <w:b/>
          <w:sz w:val="28"/>
          <w:szCs w:val="28"/>
        </w:rPr>
      </w:pPr>
    </w:p>
    <w:p w14:paraId="124DFF6C" w14:textId="77777777" w:rsidR="00C54F70" w:rsidRDefault="00C54F70" w:rsidP="00C54F70">
      <w:pPr>
        <w:spacing w:line="360" w:lineRule="auto"/>
        <w:jc w:val="center"/>
        <w:rPr>
          <w:b/>
          <w:sz w:val="28"/>
          <w:szCs w:val="28"/>
        </w:rPr>
      </w:pPr>
    </w:p>
    <w:p w14:paraId="554C89FB" w14:textId="77777777" w:rsidR="00C54F70" w:rsidRDefault="00C54F70" w:rsidP="00C54F70">
      <w:pPr>
        <w:spacing w:line="360" w:lineRule="auto"/>
        <w:jc w:val="center"/>
        <w:rPr>
          <w:b/>
          <w:sz w:val="28"/>
          <w:szCs w:val="28"/>
        </w:rPr>
      </w:pPr>
    </w:p>
    <w:p w14:paraId="7456416A" w14:textId="77777777" w:rsidR="00C54F70" w:rsidRDefault="00C54F70" w:rsidP="00C54F70">
      <w:pPr>
        <w:spacing w:line="360" w:lineRule="auto"/>
        <w:jc w:val="center"/>
        <w:rPr>
          <w:b/>
          <w:sz w:val="28"/>
          <w:szCs w:val="28"/>
        </w:rPr>
      </w:pPr>
    </w:p>
    <w:p w14:paraId="4221E3DD" w14:textId="77777777" w:rsidR="00C54F70" w:rsidRPr="00186BAF" w:rsidRDefault="00C54F70" w:rsidP="00C54F70">
      <w:pPr>
        <w:pStyle w:val="Style7"/>
        <w:widowControl/>
        <w:tabs>
          <w:tab w:val="left" w:pos="142"/>
        </w:tabs>
        <w:spacing w:before="24"/>
        <w:ind w:left="2990" w:firstLine="734"/>
        <w:rPr>
          <w:rStyle w:val="FontStyle19"/>
        </w:rPr>
      </w:pPr>
      <w:r w:rsidRPr="00186BAF">
        <w:rPr>
          <w:rStyle w:val="FontStyle17"/>
          <w:sz w:val="26"/>
          <w:szCs w:val="26"/>
        </w:rPr>
        <w:lastRenderedPageBreak/>
        <w:t xml:space="preserve">1. </w:t>
      </w:r>
      <w:r w:rsidRPr="00186BAF">
        <w:rPr>
          <w:rStyle w:val="FontStyle19"/>
        </w:rPr>
        <w:t>Общие положения</w:t>
      </w:r>
    </w:p>
    <w:p w14:paraId="292F660F" w14:textId="77777777" w:rsidR="00C54F70" w:rsidRPr="001343E4" w:rsidRDefault="00C54F70" w:rsidP="00C54F70">
      <w:pPr>
        <w:pStyle w:val="Style7"/>
        <w:widowControl/>
        <w:tabs>
          <w:tab w:val="left" w:pos="142"/>
        </w:tabs>
        <w:spacing w:before="24"/>
        <w:ind w:left="2990" w:firstLine="734"/>
        <w:rPr>
          <w:rStyle w:val="FontStyle19"/>
          <w:color w:val="FF0000"/>
        </w:rPr>
      </w:pPr>
    </w:p>
    <w:p w14:paraId="1A6B1FF3" w14:textId="77777777" w:rsidR="00C54F70" w:rsidRDefault="00C54F70" w:rsidP="00C54F70">
      <w:pPr>
        <w:spacing w:line="360" w:lineRule="auto"/>
        <w:ind w:left="360"/>
        <w:rPr>
          <w:sz w:val="24"/>
          <w:szCs w:val="24"/>
        </w:rPr>
      </w:pPr>
    </w:p>
    <w:p w14:paraId="5B62E19F" w14:textId="77777777" w:rsidR="00146BA7" w:rsidRPr="00146BA7" w:rsidRDefault="00146BA7" w:rsidP="00146BA7">
      <w:pPr>
        <w:pStyle w:val="14"/>
        <w:shd w:val="clear" w:color="auto" w:fill="auto"/>
        <w:spacing w:after="0" w:line="240" w:lineRule="auto"/>
        <w:ind w:firstLine="851"/>
        <w:jc w:val="both"/>
        <w:rPr>
          <w:sz w:val="28"/>
          <w:szCs w:val="28"/>
        </w:rPr>
      </w:pPr>
      <w:r w:rsidRPr="00146BA7">
        <w:rPr>
          <w:sz w:val="28"/>
          <w:szCs w:val="28"/>
        </w:rPr>
        <w:t xml:space="preserve">Методические рекомендации разработаны в соответствии с: </w:t>
      </w:r>
    </w:p>
    <w:p w14:paraId="7B766BB9" w14:textId="77777777" w:rsidR="00146BA7" w:rsidRPr="00146BA7" w:rsidRDefault="00146BA7" w:rsidP="00146BA7">
      <w:pPr>
        <w:tabs>
          <w:tab w:val="left" w:pos="9356"/>
        </w:tabs>
        <w:spacing w:before="61" w:line="309" w:lineRule="auto"/>
        <w:ind w:left="-142" w:right="-98"/>
        <w:rPr>
          <w:sz w:val="28"/>
          <w:szCs w:val="28"/>
        </w:rPr>
      </w:pPr>
      <w:r w:rsidRPr="00146BA7">
        <w:rPr>
          <w:sz w:val="28"/>
          <w:szCs w:val="28"/>
        </w:rPr>
        <w:t xml:space="preserve">- Федеральным государственным образовательным стандартом среднего профессионального образования (далее – ФГОС СПО) по </w:t>
      </w:r>
      <w:r w:rsidRPr="00146BA7">
        <w:rPr>
          <w:spacing w:val="-2"/>
          <w:sz w:val="28"/>
          <w:szCs w:val="28"/>
        </w:rPr>
        <w:t xml:space="preserve">специальности </w:t>
      </w:r>
      <w:r w:rsidRPr="00146BA7">
        <w:rPr>
          <w:sz w:val="28"/>
          <w:szCs w:val="28"/>
        </w:rPr>
        <w:t>09.02.07 Информационные системы и программирование, утвержденного приказом Министерства образования и науки Российской Федерации от 09.12.2016 №1547.</w:t>
      </w:r>
    </w:p>
    <w:p w14:paraId="4A900FAE" w14:textId="25F1DDBF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>Целью производственной практики</w:t>
      </w:r>
      <w:r w:rsidR="00146BA7">
        <w:rPr>
          <w:sz w:val="24"/>
          <w:szCs w:val="24"/>
        </w:rPr>
        <w:t xml:space="preserve"> </w:t>
      </w:r>
      <w:r w:rsidRPr="00955626">
        <w:rPr>
          <w:sz w:val="24"/>
          <w:szCs w:val="24"/>
        </w:rPr>
        <w:t xml:space="preserve">(по профилю специальности) является: </w:t>
      </w:r>
    </w:p>
    <w:p w14:paraId="13B66F57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- закрепление теоретических знаний по блоку профессиональных модулей; </w:t>
      </w:r>
    </w:p>
    <w:p w14:paraId="58DA0A03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- приобретение практических навыков по специальности; </w:t>
      </w:r>
    </w:p>
    <w:p w14:paraId="3FBEF1C7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- изучение документооборота в экономических и финансовых подразделениях предприятий и организаций; </w:t>
      </w:r>
    </w:p>
    <w:p w14:paraId="1B4E2D39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- развитие профессиональных умений и навыков, связанных с использованием информационных технологий; </w:t>
      </w:r>
    </w:p>
    <w:p w14:paraId="21299397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- освоение и реализация профессиональных компетенций. </w:t>
      </w:r>
    </w:p>
    <w:p w14:paraId="530FBDF4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Производственная практика (по профилю специальности) проводится в организациях различных организационно - правовых форм собственности, направление деятельности которых соответствует профилю подготовки обучающихся, на основе договоров, заключаемых между филиалом и организациями. Производственная практика (по профилю специальности) должна соответствовать видам профессиональной деятельности по профилю подготовки обучающихся. </w:t>
      </w:r>
    </w:p>
    <w:p w14:paraId="1DF71907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Формой отчетности студента по производственной практике  является отчет о выполнении работ, свидетельствующий о закреплении знаний, умений, приобретении практического опыта, формировании общих и профессиональных компетенций. </w:t>
      </w:r>
    </w:p>
    <w:p w14:paraId="2B87DDC9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Отчет составляется в ходе прохождения практики по мере выполнения работ по программе практики. В нем студент должен показать освоенные им общие и профессиональные компетенции, умения и знания, приобретенный практический опыт. Отчет должен содержать развернутые ответы на все вопросы, предусмотренные программой прохождения практики. Ответы могут быть проиллюстрированы учетной и отчетной документацией, копиями документов и нормативных правовых актов и т.д. </w:t>
      </w:r>
    </w:p>
    <w:p w14:paraId="1654435C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В отчете необходимо описать, как изучался практикантом данный вопрос, какими документами, справочниками, нормами, нормативно- правовыми актами и литературой он пользовался. Текст отчета рекомендуется дополнить схемами, графиками, таблицами, наглядно иллюстрирующими деятельность организации и деятельность самого студента в ходе практики. Отчет должен содержать введение, основную часть и заключение. </w:t>
      </w:r>
    </w:p>
    <w:p w14:paraId="39A8E402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lastRenderedPageBreak/>
        <w:t xml:space="preserve">Во введении указывается наименование организации, где студент проходил практику, подразделение, цель и задачи практики выполняемая работа, руководитель практики от организации. </w:t>
      </w:r>
    </w:p>
    <w:p w14:paraId="1F3FF46C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>В основной части отчета по производственной практике необходимо осветить содержание практики в соответствие с утвержденным календарным планом прохождения производственной практики (по профилю специальности) (приложение 4</w:t>
      </w:r>
      <w:r w:rsidRPr="00814EA3">
        <w:rPr>
          <w:sz w:val="24"/>
          <w:szCs w:val="24"/>
          <w:shd w:val="clear" w:color="auto" w:fill="FFFFFF" w:themeFill="background1"/>
        </w:rPr>
        <w:t>).</w:t>
      </w:r>
      <w:r w:rsidR="00654809" w:rsidRPr="00814EA3">
        <w:rPr>
          <w:sz w:val="24"/>
          <w:szCs w:val="24"/>
          <w:shd w:val="clear" w:color="auto" w:fill="FFFFFF" w:themeFill="background1"/>
        </w:rPr>
        <w:t xml:space="preserve">  </w:t>
      </w:r>
      <w:r w:rsidRPr="00814EA3">
        <w:rPr>
          <w:sz w:val="24"/>
          <w:szCs w:val="24"/>
          <w:shd w:val="clear" w:color="auto" w:fill="FFFFFF" w:themeFill="background1"/>
        </w:rPr>
        <w:t>Необходимо</w:t>
      </w:r>
      <w:r w:rsidRPr="00955626">
        <w:rPr>
          <w:sz w:val="24"/>
          <w:szCs w:val="24"/>
        </w:rPr>
        <w:t xml:space="preserve"> раскрыть следующие вопросы:  </w:t>
      </w:r>
    </w:p>
    <w:p w14:paraId="7390A8F3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- краткая характеристика организации, в которой студент проходил   практику;  </w:t>
      </w:r>
    </w:p>
    <w:p w14:paraId="0FAE6AB1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- особенности технологического процесса обработки экономической и  правовой информации;   </w:t>
      </w:r>
    </w:p>
    <w:p w14:paraId="313FB7E2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- описание используемых информационных подсистем и информационных   технологий;  </w:t>
      </w:r>
    </w:p>
    <w:p w14:paraId="747E19B0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- описание изученных в ходе практики информационных подсистем и  информационных технологий. </w:t>
      </w:r>
    </w:p>
    <w:p w14:paraId="24AC64CF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При описании выполненных работ необходимо обратить внимание на функциональное, техническое, методическое, программное, математическое, информационное и т.д. обеспечения выполняемой работы. Естественно, что на разных рабочих местах объем этой информации может быть получен разный. Желательно приложение к отчету результатов работы (распечатки, заполненные формы документов и т.п.). </w:t>
      </w:r>
    </w:p>
    <w:p w14:paraId="04A41406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В отчете должен быть раздел, посвященный организации или ее подразделению, где студент проходил практику. Целесообразно указать название организации, выполняемые функции, обзор решаемых задач, характеристику пользователей информации или услуг (продукции), используемые технические и программные средства. </w:t>
      </w:r>
    </w:p>
    <w:p w14:paraId="25A0CDD9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В заключении подводятся итоги производственной практики, фиксируются выполненные на производственной практике работы, выдвигаются предложения по усовершенствованию работы организации. Практическая часть отчета по практике включает разделы в соответствии с логической структурой изложения выполненных заданий. </w:t>
      </w:r>
    </w:p>
    <w:p w14:paraId="2505C2FE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Для сбора данных студенты могут использовать различные документальные источники – бухгалтерская финансовая, статистическая, налоговая отчетность. </w:t>
      </w:r>
    </w:p>
    <w:p w14:paraId="691656D9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Приложения могут состоять из дополнительных справочных материалов, имеющих вспомогательное значение, например, копий документов, выдержек из отчетных материалов, статистических даны, схем, таблиц, диаграмм, программ, положений и т.п. </w:t>
      </w:r>
    </w:p>
    <w:p w14:paraId="190EB51A" w14:textId="0E3483C5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При отсутствии возможности освоить отдельные виды работ по практике в организации студент самостоятельно изучает их, используя соответствующую нормативно - правовую и учебную литературу, и </w:t>
      </w:r>
      <w:r w:rsidR="00186BAF" w:rsidRPr="00955626">
        <w:rPr>
          <w:sz w:val="24"/>
          <w:szCs w:val="24"/>
        </w:rPr>
        <w:t>заносит проработанный</w:t>
      </w:r>
      <w:r w:rsidRPr="00955626">
        <w:rPr>
          <w:sz w:val="24"/>
          <w:szCs w:val="24"/>
        </w:rPr>
        <w:t xml:space="preserve"> материал в отчет. </w:t>
      </w:r>
    </w:p>
    <w:p w14:paraId="644659FE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b/>
          <w:sz w:val="24"/>
          <w:szCs w:val="24"/>
        </w:rPr>
        <w:t>Отчет не должен состоять только из копий документов.</w:t>
      </w:r>
      <w:r w:rsidRPr="00955626">
        <w:rPr>
          <w:sz w:val="24"/>
          <w:szCs w:val="24"/>
        </w:rPr>
        <w:t xml:space="preserve"> </w:t>
      </w:r>
    </w:p>
    <w:p w14:paraId="79F76446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Прилагаемые к отчету копии документов должны быть упомянуты и разъяснены в текстовой части отчета. </w:t>
      </w:r>
    </w:p>
    <w:p w14:paraId="22CECD10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lastRenderedPageBreak/>
        <w:t xml:space="preserve">К отчету прилагается аттестационный лист по производственной практике (по профилю специальности) и другие документы, предусмотренные программой практики. </w:t>
      </w:r>
    </w:p>
    <w:p w14:paraId="729DAD8F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Составление отчета осуществляется в период прохождения практики, а редактирование и окончательное оформление – в последние дни практики. Неполные и небрежно оформленные отчеты к защите не допускаются. </w:t>
      </w:r>
    </w:p>
    <w:p w14:paraId="2618437B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Содержание отчета: </w:t>
      </w:r>
    </w:p>
    <w:p w14:paraId="0BE19B55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>
        <w:rPr>
          <w:sz w:val="24"/>
          <w:szCs w:val="24"/>
        </w:rPr>
        <w:t>1. Титульный лист (Приложение</w:t>
      </w:r>
      <w:r w:rsidRPr="00955626">
        <w:rPr>
          <w:sz w:val="24"/>
          <w:szCs w:val="24"/>
        </w:rPr>
        <w:t>).</w:t>
      </w:r>
    </w:p>
    <w:p w14:paraId="6910B097" w14:textId="77777777" w:rsidR="00C54F70" w:rsidRPr="00955626" w:rsidRDefault="00C54F70" w:rsidP="00C54F70">
      <w:pPr>
        <w:spacing w:line="360" w:lineRule="auto"/>
        <w:ind w:left="360"/>
        <w:rPr>
          <w:sz w:val="24"/>
          <w:szCs w:val="24"/>
        </w:rPr>
      </w:pPr>
      <w:r w:rsidRPr="00955626">
        <w:rPr>
          <w:sz w:val="24"/>
          <w:szCs w:val="24"/>
        </w:rPr>
        <w:t xml:space="preserve"> 2. Аттестационный лист по произв</w:t>
      </w:r>
      <w:r>
        <w:rPr>
          <w:sz w:val="24"/>
          <w:szCs w:val="24"/>
        </w:rPr>
        <w:t>одственной практике (Приложение</w:t>
      </w:r>
      <w:r w:rsidRPr="00955626">
        <w:rPr>
          <w:sz w:val="24"/>
          <w:szCs w:val="24"/>
        </w:rPr>
        <w:t xml:space="preserve">) </w:t>
      </w:r>
    </w:p>
    <w:p w14:paraId="40539135" w14:textId="5CD83B36" w:rsidR="00C54F70" w:rsidRPr="00955626" w:rsidRDefault="00C54F70" w:rsidP="003C3DBA">
      <w:pPr>
        <w:pStyle w:val="Style13"/>
        <w:widowControl/>
        <w:numPr>
          <w:ilvl w:val="0"/>
          <w:numId w:val="2"/>
        </w:numPr>
        <w:tabs>
          <w:tab w:val="left" w:pos="142"/>
          <w:tab w:val="left" w:pos="1704"/>
        </w:tabs>
        <w:jc w:val="both"/>
        <w:rPr>
          <w:rStyle w:val="FontStyle18"/>
          <w:sz w:val="24"/>
          <w:szCs w:val="24"/>
        </w:rPr>
      </w:pPr>
      <w:r w:rsidRPr="00955626">
        <w:t>Дневник прохождения практики, Календарный план (график) прохождения практики (формируется по дням с указанием выполняемой работы обучающимся по темам программы практики</w:t>
      </w:r>
      <w:r w:rsidR="00186BAF" w:rsidRPr="00955626">
        <w:t>)</w:t>
      </w:r>
      <w:r w:rsidR="00186BAF">
        <w:rPr>
          <w:rStyle w:val="FontStyle18"/>
          <w:sz w:val="24"/>
          <w:szCs w:val="24"/>
        </w:rPr>
        <w:t>; (</w:t>
      </w:r>
      <w:r>
        <w:rPr>
          <w:rStyle w:val="FontStyle18"/>
          <w:sz w:val="24"/>
          <w:szCs w:val="24"/>
        </w:rPr>
        <w:t>Приложение</w:t>
      </w:r>
      <w:r w:rsidRPr="00955626">
        <w:rPr>
          <w:rStyle w:val="FontStyle18"/>
          <w:sz w:val="24"/>
          <w:szCs w:val="24"/>
        </w:rPr>
        <w:t>)</w:t>
      </w:r>
    </w:p>
    <w:p w14:paraId="60F67DDC" w14:textId="77777777" w:rsidR="00C54F70" w:rsidRPr="00955626" w:rsidRDefault="00C54F70" w:rsidP="003C3DBA">
      <w:pPr>
        <w:pStyle w:val="Style13"/>
        <w:widowControl/>
        <w:numPr>
          <w:ilvl w:val="0"/>
          <w:numId w:val="2"/>
        </w:numPr>
        <w:tabs>
          <w:tab w:val="left" w:pos="142"/>
          <w:tab w:val="left" w:pos="1704"/>
        </w:tabs>
        <w:jc w:val="both"/>
      </w:pPr>
      <w:r w:rsidRPr="00955626">
        <w:t xml:space="preserve">Оглавление </w:t>
      </w:r>
      <w:r>
        <w:t>(Приложение</w:t>
      </w:r>
      <w:r w:rsidRPr="00955626">
        <w:t xml:space="preserve">) Оглавление включает наименование всех разделов и наименований приложений с указанием номеров страниц, с которых начинаются эти структурные элементы отчета. </w:t>
      </w:r>
    </w:p>
    <w:p w14:paraId="6B47586E" w14:textId="77777777" w:rsidR="00C54F70" w:rsidRPr="00955626" w:rsidRDefault="00C54F70" w:rsidP="003C3DBA">
      <w:pPr>
        <w:pStyle w:val="Style13"/>
        <w:widowControl/>
        <w:numPr>
          <w:ilvl w:val="0"/>
          <w:numId w:val="2"/>
        </w:numPr>
        <w:tabs>
          <w:tab w:val="left" w:pos="142"/>
          <w:tab w:val="left" w:pos="1704"/>
        </w:tabs>
        <w:jc w:val="both"/>
      </w:pPr>
      <w:r w:rsidRPr="00955626">
        <w:t xml:space="preserve">Содержание практики. </w:t>
      </w:r>
    </w:p>
    <w:p w14:paraId="2B18694D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Текстовая часть отчета: по каждой теме приводится описание порядка выполнения работ, перечень используемых документов, инструкций, нормативно-правовых актов, методов анализа, методик расчетов. </w:t>
      </w:r>
    </w:p>
    <w:p w14:paraId="628C73D4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Практическая часть отчета: расчеты, аналитические таблицы, составленные планы, схемы, графики с приложением копий документов. </w:t>
      </w:r>
    </w:p>
    <w:p w14:paraId="41448972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По прибытии на практику студент должен предъявить руководителю практики направление от филиала. </w:t>
      </w:r>
    </w:p>
    <w:p w14:paraId="7D59B6CC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>
        <w:t>В течение первых тре</w:t>
      </w:r>
      <w:r w:rsidRPr="00955626">
        <w:t>х дней с момента прибытия на базу практики необходимо составить и представить в филиал один экземпляр календарно-</w:t>
      </w:r>
      <w:r>
        <w:t>тематического плана, утвержде</w:t>
      </w:r>
      <w:r w:rsidRPr="00955626">
        <w:t xml:space="preserve">нного руководителем практики и подписанного практикантом. На плане должна стоять печать организации. </w:t>
      </w:r>
    </w:p>
    <w:p w14:paraId="75C6AEE3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Календарно-тематический план составляется по разделам и темам профессиональных модулей, по которому студент проходит производственную практику. Примерный календарно-тематический план представлен в Приложении. </w:t>
      </w:r>
    </w:p>
    <w:p w14:paraId="62302131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>В ходе практики студент ведет дневник. Дневник практики ведется ежедневно (в рабочие дни). В нем находит отражение вся производимая практикантом работа. Дневник ведется по установ</w:t>
      </w:r>
      <w:r>
        <w:t>ленной форме (Приложение</w:t>
      </w:r>
      <w:r w:rsidRPr="00955626">
        <w:t xml:space="preserve">). В нем отражается дата, рабочее место (место практики), рассматриваемая в этот день тема, краткое содержание выполненной за день работы, отметка и подпись руководителя практики. </w:t>
      </w:r>
    </w:p>
    <w:p w14:paraId="6B762FD6" w14:textId="3B914C5E" w:rsidR="00C54F70" w:rsidRPr="00955626" w:rsidRDefault="00C54F70" w:rsidP="003C3DBA">
      <w:pPr>
        <w:pStyle w:val="Style13"/>
        <w:widowControl/>
        <w:numPr>
          <w:ilvl w:val="0"/>
          <w:numId w:val="2"/>
        </w:numPr>
        <w:tabs>
          <w:tab w:val="left" w:pos="142"/>
          <w:tab w:val="left" w:pos="1704"/>
        </w:tabs>
        <w:jc w:val="both"/>
      </w:pPr>
      <w:r w:rsidRPr="00955626">
        <w:t xml:space="preserve"> Приложения содержат макеты документов, расчеты и таб</w:t>
      </w:r>
      <w:r>
        <w:t>лицы, подготовленные студентом.</w:t>
      </w:r>
      <w:r w:rsidR="001E71F0">
        <w:t xml:space="preserve"> </w:t>
      </w:r>
      <w:r w:rsidRPr="00955626">
        <w:t>В текстовой части отчета должны быть ссылки на соответствующие приложения.</w:t>
      </w:r>
    </w:p>
    <w:p w14:paraId="3016192F" w14:textId="77777777" w:rsidR="00C54F70" w:rsidRDefault="00C54F70" w:rsidP="00C54F70">
      <w:pPr>
        <w:pStyle w:val="Style7"/>
        <w:widowControl/>
        <w:tabs>
          <w:tab w:val="left" w:pos="142"/>
        </w:tabs>
        <w:ind w:firstLine="734"/>
        <w:jc w:val="center"/>
        <w:rPr>
          <w:rStyle w:val="FontStyle19"/>
        </w:rPr>
      </w:pPr>
    </w:p>
    <w:p w14:paraId="5AD0DE0A" w14:textId="77777777" w:rsidR="00C54F70" w:rsidRPr="00B0426A" w:rsidRDefault="00C54F70" w:rsidP="00C54F70">
      <w:pPr>
        <w:pStyle w:val="Style7"/>
        <w:widowControl/>
        <w:tabs>
          <w:tab w:val="left" w:pos="142"/>
        </w:tabs>
        <w:ind w:firstLine="734"/>
        <w:jc w:val="center"/>
        <w:rPr>
          <w:rStyle w:val="FontStyle19"/>
        </w:rPr>
      </w:pPr>
    </w:p>
    <w:p w14:paraId="19E307CB" w14:textId="77777777" w:rsidR="00C54F70" w:rsidRDefault="00C54F70" w:rsidP="00C54F70">
      <w:pPr>
        <w:tabs>
          <w:tab w:val="left" w:pos="142"/>
        </w:tabs>
        <w:ind w:firstLine="734"/>
        <w:jc w:val="center"/>
        <w:rPr>
          <w:rStyle w:val="FontStyle19"/>
          <w:color w:val="FF0000"/>
        </w:rPr>
      </w:pPr>
    </w:p>
    <w:p w14:paraId="35AEA846" w14:textId="77777777" w:rsidR="00C54F70" w:rsidRDefault="00C54F70" w:rsidP="00C54F70">
      <w:pPr>
        <w:tabs>
          <w:tab w:val="left" w:pos="142"/>
        </w:tabs>
        <w:ind w:firstLine="734"/>
        <w:jc w:val="center"/>
        <w:rPr>
          <w:rStyle w:val="FontStyle19"/>
          <w:color w:val="FF0000"/>
        </w:rPr>
      </w:pPr>
    </w:p>
    <w:p w14:paraId="087A61BF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862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  </w:t>
      </w:r>
      <w:r w:rsidRPr="00955626">
        <w:rPr>
          <w:b/>
        </w:rPr>
        <w:t>ПРАВИЛА ОФОРМЛЕНИЯ ОТЧЕТА ПО ПРОИЗВОДСТВЕННОЙ ПРАКТИКЕ (ПО ПРОФИЛЮ СПЕЦИАЛЬНОСТИ)</w:t>
      </w:r>
    </w:p>
    <w:p w14:paraId="5A048778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Содержательная часть отчета (введение, основная часть, заключение) оформляется на стандартных листах белой бумаги форматом А4 на одной стороне с полями: верхнее - 2 см. для проставления страниц; левое - 3 см. для переплета; правое - 1 см; нижнее - 2 см. для заметок руководителя. Общий объем описательной части отчета не должен превышать 10-15 страниц (введение, основная часть, заключение). </w:t>
      </w:r>
    </w:p>
    <w:p w14:paraId="7ACDF170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При распечатке на принтере предусматривается шрифт Times New Roman, размер шрифта 14, межстрочный интервал 1. </w:t>
      </w:r>
    </w:p>
    <w:p w14:paraId="49B456A4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lastRenderedPageBreak/>
        <w:t xml:space="preserve">Нумерация страниц отчета должна быть сквозной, номер страницы проставляется арабскими цифрами внизу страницы по центру листа. Листы, на которых отдельно расположены таблицы, рисунки, диаграммы, бланки, включаются в общую нумерацию. </w:t>
      </w:r>
    </w:p>
    <w:p w14:paraId="266C9C49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Все иллюстрации (диаграммы, графики, схемы, чертежи, фотографии и др.) именуются рисунками, которые нумеруются последовательно сквозной 8 нумерацией в пределах каждой главы арабскими цифрами (например, первый рисунок в первой главе обозначается рис. 1.1, второй – рис. 1.2 и т.д.) под рисунком. Каждый рисунок должен иметь название. Иллюстрация выравнивается по центру страницы. </w:t>
      </w:r>
    </w:p>
    <w:p w14:paraId="2FB453AB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center"/>
      </w:pPr>
    </w:p>
    <w:p w14:paraId="33FA94F9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center"/>
      </w:pPr>
      <w:r w:rsidRPr="00955626">
        <w:t>Диаграмма структуры активов предприятия</w:t>
      </w:r>
    </w:p>
    <w:p w14:paraId="2F31E3BC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</w:p>
    <w:p w14:paraId="27FA5D85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center"/>
      </w:pPr>
      <w:r w:rsidRPr="00955626">
        <w:rPr>
          <w:noProof/>
        </w:rPr>
        <w:drawing>
          <wp:inline distT="0" distB="0" distL="0" distR="0" wp14:anchorId="155EC8DB" wp14:editId="704C31E7">
            <wp:extent cx="3213764" cy="1209675"/>
            <wp:effectExtent l="19050" t="0" r="5686" b="0"/>
            <wp:docPr id="9" name="Рисунок 4" descr="Картинки по запросу &quot;рис объем доходов организации диаграмм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&quot;рис объем доходов организации диаграмма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764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E26FF6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</w:p>
    <w:p w14:paraId="6BEE167E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center"/>
      </w:pPr>
      <w:r w:rsidRPr="00955626">
        <w:t>Рис 1.1</w:t>
      </w:r>
    </w:p>
    <w:p w14:paraId="27E1CFB8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center"/>
      </w:pPr>
    </w:p>
    <w:p w14:paraId="1CEA87B5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Цифровой материал, помещенный в отчете, следует оформлять в виде таблиц, которые также нумеруются арабскими цифрами последовательно в пределах каждой главы (Таблица 1.1, Таблица 2.2,…) (пример таблица 1.1). Все таблицы должны иметь содержательный заголовок, располагающийся над таблицей с выравниванием по ширине. Заголовок помещается после слова "Таблица" над соответствующей таблицей с цифровым материалом. Слово «Таблица» выравнивается по ширине. Для каждого показателя, включенного в таблицу, должны быть указаны используемые единицы измерения. </w:t>
      </w:r>
    </w:p>
    <w:p w14:paraId="6C64F7A1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>Таблица 1.1 Анализ  доходов и расходов организации</w:t>
      </w:r>
    </w:p>
    <w:p w14:paraId="787CC343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center"/>
      </w:pPr>
      <w:r w:rsidRPr="00955626">
        <w:rPr>
          <w:noProof/>
        </w:rPr>
        <w:drawing>
          <wp:inline distT="0" distB="0" distL="0" distR="0" wp14:anchorId="36235B89" wp14:editId="057B70EA">
            <wp:extent cx="3276600" cy="1485900"/>
            <wp:effectExtent l="19050" t="0" r="0" b="0"/>
            <wp:docPr id="10" name="Рисунок 7" descr="Картинки по запросу &quot;таблица доходов предприяти 2019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&quot;таблица доходов предприяти 2019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5BD135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</w:p>
    <w:p w14:paraId="0E75BF70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Таблицы и рисунки следует помещать после первого упоминания о них в тексте отчета непосредственно сразу в текстовом промежутке или на отдельных листах. </w:t>
      </w:r>
    </w:p>
    <w:p w14:paraId="563DF5B7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Приложения оформляются как продолжение отчета на последующих его страницах или отдельно в переплете. В приложения включают рисунки, 15% 27% 30% 28% Объем прибыли Кв. 1 Кв. 2 Кв. 3 Кв. 4 9 таблицы, графики и другой информационный и аналитический материал, который нецелесообразно приводить по тексту работы. В приложения могут входить копии документов или заполненные бланки. </w:t>
      </w:r>
    </w:p>
    <w:p w14:paraId="22085901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>Каждое приложение начинают с новой страницы, в правом верхнем углу которой указывают слово "Приложение" с последовательной нумерацией арабскими цифрами, например, "Приложение 1", "Приложение 2" и т.д. Каждое приложение должно иметь тематический (содержательный) заголовок, отражающий суть документа. Он располагается вверху под словом «Приложение» по центру листа.</w:t>
      </w:r>
    </w:p>
    <w:p w14:paraId="354B47F1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</w:p>
    <w:p w14:paraId="2413B475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</w:p>
    <w:p w14:paraId="22FEA00F" w14:textId="77777777" w:rsidR="00C54F70" w:rsidRPr="00B356B5" w:rsidRDefault="00C54F70" w:rsidP="00C54F70">
      <w:pPr>
        <w:pStyle w:val="Style13"/>
        <w:widowControl/>
        <w:tabs>
          <w:tab w:val="left" w:pos="142"/>
          <w:tab w:val="left" w:pos="1704"/>
        </w:tabs>
        <w:ind w:left="862"/>
        <w:jc w:val="center"/>
        <w:rPr>
          <w:b/>
        </w:rPr>
      </w:pPr>
      <w:r>
        <w:rPr>
          <w:b/>
          <w:lang w:val="en-US"/>
        </w:rPr>
        <w:t>III</w:t>
      </w:r>
      <w:r w:rsidRPr="00B356B5">
        <w:rPr>
          <w:b/>
        </w:rPr>
        <w:t xml:space="preserve">. </w:t>
      </w:r>
      <w:r w:rsidRPr="00955626">
        <w:rPr>
          <w:b/>
        </w:rPr>
        <w:t>ОТЗЫВ-ХАРАКТЕРИСТИКА</w:t>
      </w:r>
    </w:p>
    <w:p w14:paraId="1D4F11BB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По окончании практики студент получает у руководителя практики отзыв-характеристику (приложение 5).Отзыв-характеристика должен содержать описание деловых, производственных, а также коммуникационных навыков. Наличие оценки в отзыве-характеристике обязательно! </w:t>
      </w:r>
    </w:p>
    <w:p w14:paraId="7D67E1D6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Отзыв-характеристика должен быть подписан руководителем практики и заверен печатью организации. Отзыв-характеристика не вкладывается в отчет, сдается руководителю практики от филиала. </w:t>
      </w:r>
    </w:p>
    <w:p w14:paraId="154FC3B5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</w:p>
    <w:p w14:paraId="3013BF10" w14:textId="6131826A" w:rsidR="00C54F70" w:rsidRPr="00955626" w:rsidRDefault="001E71F0" w:rsidP="00C54F70">
      <w:pPr>
        <w:pStyle w:val="Style13"/>
        <w:widowControl/>
        <w:tabs>
          <w:tab w:val="left" w:pos="142"/>
          <w:tab w:val="left" w:pos="1704"/>
        </w:tabs>
        <w:jc w:val="center"/>
        <w:rPr>
          <w:b/>
        </w:rPr>
      </w:pPr>
      <w:r>
        <w:rPr>
          <w:b/>
          <w:lang w:val="en-US"/>
        </w:rPr>
        <w:t>I</w:t>
      </w:r>
      <w:r w:rsidR="00C54F70">
        <w:rPr>
          <w:b/>
          <w:lang w:val="en-US"/>
        </w:rPr>
        <w:t>V</w:t>
      </w:r>
      <w:r w:rsidR="00C54F70" w:rsidRPr="00B356B5">
        <w:rPr>
          <w:b/>
        </w:rPr>
        <w:t xml:space="preserve">. </w:t>
      </w:r>
      <w:r w:rsidR="00C54F70" w:rsidRPr="00955626">
        <w:rPr>
          <w:b/>
        </w:rPr>
        <w:t>Контроль и оценка освоения производственной практики</w:t>
      </w:r>
    </w:p>
    <w:p w14:paraId="00958728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>По окончании производственной практики студент защищает отчет. Контроль и оценка результатов освоения производственной практики осуществляется руководителем практики на основании содержания отчета по производственной практике, представленного студентом-практикантом и ответов на поставленные вопросы по программе практики.</w:t>
      </w:r>
    </w:p>
    <w:p w14:paraId="036EC1CE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По результатам защиты студент получает зачет (дифференцированный комплексный). </w:t>
      </w:r>
    </w:p>
    <w:p w14:paraId="4B0DBF1F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Критерии оценки практики: </w:t>
      </w:r>
    </w:p>
    <w:p w14:paraId="6969F1F1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- соответствие представленных отчетных документов требованиям, предъявляемым к их объему и содержанию; </w:t>
      </w:r>
    </w:p>
    <w:p w14:paraId="207397CC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- оценка результатов работы студента непосредственным руководителем практики от организации по месту ее прохождения; </w:t>
      </w:r>
    </w:p>
    <w:p w14:paraId="0D934082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- соответствие выполненной работы программе практики; </w:t>
      </w:r>
    </w:p>
    <w:p w14:paraId="651E7512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- качество выполнения студентом заданий, предусмотренных рабочей программой практики; - качество оформления отчетных документов. </w:t>
      </w:r>
    </w:p>
    <w:p w14:paraId="5C7E1611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Положительная оценка выставляется студенту, который выполнил в срок и на соответствующем уровне весь объем работы, требуемый программой практики, показавший при этом хороший уровень профессиональной компетенции в рамках практики, проявил в работе самостоятельность, ответственно и с интересом относился ко всей работе. </w:t>
      </w:r>
    </w:p>
    <w:p w14:paraId="6C2184E8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 xml:space="preserve">Неудовлетворительная оценка выставляется студенту, который не выполнил программу практики, безответственно относился к своим обязанностям, не проявил самостоятельности, не обнаружил сформированных базовых навыков. Неудовлетворительная оценка по практике расценивается как академическая задолженность. </w:t>
      </w:r>
    </w:p>
    <w:p w14:paraId="5CF4A659" w14:textId="77777777" w:rsidR="00C54F70" w:rsidRPr="00955626" w:rsidRDefault="00C54F70" w:rsidP="00C54F70">
      <w:pPr>
        <w:pStyle w:val="Style13"/>
        <w:widowControl/>
        <w:tabs>
          <w:tab w:val="left" w:pos="142"/>
          <w:tab w:val="left" w:pos="1704"/>
        </w:tabs>
        <w:ind w:left="360"/>
        <w:jc w:val="both"/>
      </w:pPr>
      <w:r w:rsidRPr="00955626">
        <w:t>Результаты практики отражаются в аттестационных листах.</w:t>
      </w:r>
    </w:p>
    <w:p w14:paraId="309E9E17" w14:textId="77777777" w:rsidR="00C54F70" w:rsidRPr="00955626" w:rsidRDefault="00C54F70" w:rsidP="00C54F70">
      <w:pPr>
        <w:pStyle w:val="Style5"/>
        <w:widowControl/>
        <w:tabs>
          <w:tab w:val="left" w:pos="142"/>
        </w:tabs>
        <w:spacing w:before="67" w:line="240" w:lineRule="auto"/>
        <w:jc w:val="both"/>
      </w:pPr>
    </w:p>
    <w:p w14:paraId="5023B890" w14:textId="77777777" w:rsidR="00C54F70" w:rsidRDefault="00C54F70" w:rsidP="00C54F70">
      <w:pPr>
        <w:pStyle w:val="Style1"/>
        <w:widowControl/>
        <w:spacing w:before="53" w:line="240" w:lineRule="auto"/>
        <w:ind w:left="7051"/>
        <w:jc w:val="both"/>
        <w:rPr>
          <w:rStyle w:val="FontStyle21"/>
        </w:rPr>
      </w:pPr>
    </w:p>
    <w:p w14:paraId="056C4ED9" w14:textId="77777777" w:rsidR="00C54F70" w:rsidRDefault="00C54F70" w:rsidP="00C54F70">
      <w:pPr>
        <w:pStyle w:val="Style1"/>
        <w:widowControl/>
        <w:spacing w:before="53" w:line="240" w:lineRule="auto"/>
        <w:ind w:left="7051"/>
        <w:jc w:val="both"/>
        <w:rPr>
          <w:rStyle w:val="FontStyle21"/>
        </w:rPr>
      </w:pPr>
    </w:p>
    <w:p w14:paraId="271988D7" w14:textId="77777777" w:rsidR="00C54F70" w:rsidRDefault="00C54F70" w:rsidP="00C54F70">
      <w:pPr>
        <w:pStyle w:val="Style1"/>
        <w:widowControl/>
        <w:spacing w:before="53" w:line="240" w:lineRule="auto"/>
        <w:ind w:left="7051"/>
        <w:jc w:val="both"/>
        <w:rPr>
          <w:rStyle w:val="FontStyle21"/>
        </w:rPr>
      </w:pPr>
    </w:p>
    <w:p w14:paraId="19A367D1" w14:textId="39F97C46" w:rsidR="00C54F70" w:rsidRDefault="00C54F70" w:rsidP="00C54F70">
      <w:pPr>
        <w:pStyle w:val="Style1"/>
        <w:widowControl/>
        <w:spacing w:before="53" w:line="240" w:lineRule="auto"/>
        <w:ind w:left="7051"/>
        <w:jc w:val="both"/>
        <w:rPr>
          <w:rStyle w:val="FontStyle21"/>
        </w:rPr>
      </w:pPr>
    </w:p>
    <w:p w14:paraId="33214FA3" w14:textId="1FF901A0" w:rsidR="003C3DBA" w:rsidRDefault="003C3DBA" w:rsidP="00C54F70">
      <w:pPr>
        <w:pStyle w:val="Style1"/>
        <w:widowControl/>
        <w:spacing w:before="53" w:line="240" w:lineRule="auto"/>
        <w:ind w:left="7051"/>
        <w:jc w:val="both"/>
        <w:rPr>
          <w:rStyle w:val="FontStyle21"/>
        </w:rPr>
      </w:pPr>
    </w:p>
    <w:p w14:paraId="2EC00FB2" w14:textId="1926FED3" w:rsidR="003C3DBA" w:rsidRDefault="003C3DBA" w:rsidP="00C54F70">
      <w:pPr>
        <w:pStyle w:val="Style1"/>
        <w:widowControl/>
        <w:spacing w:before="53" w:line="240" w:lineRule="auto"/>
        <w:ind w:left="7051"/>
        <w:jc w:val="both"/>
        <w:rPr>
          <w:rStyle w:val="FontStyle21"/>
        </w:rPr>
      </w:pPr>
    </w:p>
    <w:p w14:paraId="080AB25B" w14:textId="1D690E66" w:rsidR="003C3DBA" w:rsidRDefault="003C3DBA" w:rsidP="00C54F70">
      <w:pPr>
        <w:pStyle w:val="Style1"/>
        <w:widowControl/>
        <w:spacing w:before="53" w:line="240" w:lineRule="auto"/>
        <w:ind w:left="7051"/>
        <w:jc w:val="both"/>
        <w:rPr>
          <w:rStyle w:val="FontStyle21"/>
        </w:rPr>
      </w:pPr>
    </w:p>
    <w:p w14:paraId="625A2184" w14:textId="36C4A337" w:rsidR="003C3DBA" w:rsidRDefault="003C3DBA" w:rsidP="00C54F70">
      <w:pPr>
        <w:pStyle w:val="Style1"/>
        <w:widowControl/>
        <w:spacing w:before="53" w:line="240" w:lineRule="auto"/>
        <w:ind w:left="7051"/>
        <w:jc w:val="both"/>
        <w:rPr>
          <w:rStyle w:val="FontStyle21"/>
        </w:rPr>
      </w:pPr>
    </w:p>
    <w:p w14:paraId="30B63BCA" w14:textId="5A2080CF" w:rsidR="003C3DBA" w:rsidRDefault="003C3DBA" w:rsidP="00C54F70">
      <w:pPr>
        <w:pStyle w:val="Style1"/>
        <w:widowControl/>
        <w:spacing w:before="53" w:line="240" w:lineRule="auto"/>
        <w:ind w:left="7051"/>
        <w:jc w:val="both"/>
        <w:rPr>
          <w:rStyle w:val="FontStyle21"/>
        </w:rPr>
      </w:pPr>
    </w:p>
    <w:p w14:paraId="2BFA6988" w14:textId="40AF4233" w:rsidR="003C3DBA" w:rsidRDefault="003C3DBA" w:rsidP="00C54F70">
      <w:pPr>
        <w:pStyle w:val="Style1"/>
        <w:widowControl/>
        <w:spacing w:before="53" w:line="240" w:lineRule="auto"/>
        <w:ind w:left="7051"/>
        <w:jc w:val="both"/>
        <w:rPr>
          <w:rStyle w:val="FontStyle21"/>
        </w:rPr>
      </w:pPr>
    </w:p>
    <w:p w14:paraId="1E8B766C" w14:textId="77777777" w:rsidR="003C3DBA" w:rsidRDefault="003C3DBA" w:rsidP="00C54F70">
      <w:pPr>
        <w:pStyle w:val="Style1"/>
        <w:widowControl/>
        <w:spacing w:before="53" w:line="240" w:lineRule="auto"/>
        <w:ind w:left="7051"/>
        <w:jc w:val="both"/>
        <w:rPr>
          <w:rStyle w:val="FontStyle21"/>
        </w:rPr>
      </w:pPr>
    </w:p>
    <w:p w14:paraId="2CD269E2" w14:textId="77777777" w:rsidR="00C54F70" w:rsidRDefault="00C54F70" w:rsidP="00C54F70">
      <w:pPr>
        <w:pStyle w:val="Style1"/>
        <w:widowControl/>
        <w:spacing w:before="53" w:line="240" w:lineRule="auto"/>
        <w:ind w:left="7051"/>
        <w:jc w:val="both"/>
        <w:rPr>
          <w:rStyle w:val="FontStyle21"/>
        </w:rPr>
      </w:pPr>
    </w:p>
    <w:p w14:paraId="1F34DC58" w14:textId="77777777" w:rsidR="00C54F70" w:rsidRDefault="00C54F70" w:rsidP="00C54F70">
      <w:pPr>
        <w:pStyle w:val="Style1"/>
        <w:widowControl/>
        <w:spacing w:before="53" w:line="240" w:lineRule="auto"/>
        <w:ind w:left="7051"/>
        <w:jc w:val="both"/>
        <w:rPr>
          <w:rStyle w:val="FontStyle21"/>
        </w:rPr>
      </w:pPr>
    </w:p>
    <w:p w14:paraId="49F5DC42" w14:textId="77777777" w:rsidR="00C54F70" w:rsidRDefault="00C54F70" w:rsidP="00C54F70">
      <w:pPr>
        <w:pStyle w:val="Style1"/>
        <w:widowControl/>
        <w:spacing w:before="53" w:line="240" w:lineRule="auto"/>
        <w:ind w:left="7051"/>
        <w:jc w:val="both"/>
        <w:rPr>
          <w:rStyle w:val="FontStyle21"/>
        </w:rPr>
      </w:pPr>
    </w:p>
    <w:p w14:paraId="780FA3F8" w14:textId="77777777" w:rsidR="00C54F70" w:rsidRDefault="00C54F70" w:rsidP="00C54F70">
      <w:pPr>
        <w:pStyle w:val="Style1"/>
        <w:widowControl/>
        <w:spacing w:before="53" w:line="240" w:lineRule="auto"/>
        <w:ind w:left="7051"/>
        <w:jc w:val="both"/>
        <w:rPr>
          <w:rStyle w:val="FontStyle21"/>
        </w:rPr>
      </w:pPr>
    </w:p>
    <w:p w14:paraId="0B1252B0" w14:textId="77777777" w:rsidR="00C54F70" w:rsidRDefault="00C54F70" w:rsidP="00C54F70">
      <w:pPr>
        <w:pStyle w:val="Style1"/>
        <w:widowControl/>
        <w:spacing w:before="53" w:line="240" w:lineRule="auto"/>
        <w:ind w:left="7051"/>
        <w:jc w:val="both"/>
        <w:rPr>
          <w:rStyle w:val="FontStyle21"/>
        </w:rPr>
      </w:pPr>
    </w:p>
    <w:p w14:paraId="58FAEB80" w14:textId="77777777" w:rsidR="00C54F70" w:rsidRPr="00EC4B98" w:rsidRDefault="00C54F70" w:rsidP="00C54F70">
      <w:pPr>
        <w:pStyle w:val="Style5"/>
        <w:widowControl/>
        <w:tabs>
          <w:tab w:val="left" w:pos="142"/>
        </w:tabs>
        <w:spacing w:before="67" w:line="240" w:lineRule="auto"/>
        <w:jc w:val="center"/>
        <w:rPr>
          <w:b/>
        </w:rPr>
      </w:pPr>
      <w:r w:rsidRPr="00EC4B98">
        <w:rPr>
          <w:rStyle w:val="FontStyle18"/>
          <w:rFonts w:eastAsia="Calibri"/>
          <w:b/>
          <w:sz w:val="28"/>
          <w:szCs w:val="28"/>
          <w:lang w:val="en-US"/>
        </w:rPr>
        <w:lastRenderedPageBreak/>
        <w:t>V</w:t>
      </w:r>
      <w:r w:rsidRPr="00EC4B98">
        <w:rPr>
          <w:rStyle w:val="FontStyle18"/>
          <w:rFonts w:eastAsia="Calibri"/>
          <w:b/>
          <w:sz w:val="28"/>
          <w:szCs w:val="28"/>
        </w:rPr>
        <w:t>. Приложения</w:t>
      </w:r>
    </w:p>
    <w:p w14:paraId="2D2964DE" w14:textId="77777777" w:rsidR="00C54F70" w:rsidRPr="00E54FD6" w:rsidRDefault="00C54F70" w:rsidP="00C54F70">
      <w:pPr>
        <w:pStyle w:val="61"/>
        <w:shd w:val="clear" w:color="auto" w:fill="auto"/>
        <w:spacing w:line="30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E54FD6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280F6A8C" w14:textId="77777777" w:rsidR="00C54F70" w:rsidRDefault="00C54F70" w:rsidP="00C54F70">
      <w:pPr>
        <w:pStyle w:val="61"/>
        <w:shd w:val="clear" w:color="auto" w:fill="auto"/>
        <w:spacing w:line="300" w:lineRule="exact"/>
        <w:jc w:val="right"/>
      </w:pPr>
    </w:p>
    <w:p w14:paraId="727744CA" w14:textId="77777777" w:rsidR="00C54F70" w:rsidRDefault="00C54F70" w:rsidP="00C54F70">
      <w:pPr>
        <w:pStyle w:val="af3"/>
        <w:ind w:hanging="5"/>
        <w:jc w:val="center"/>
        <w:rPr>
          <w:rFonts w:ascii="Times New Roman CYR" w:hAnsi="Times New Roman CYR" w:cs="Times New Roman CYR"/>
          <w:smallCaps/>
          <w:sz w:val="22"/>
          <w:szCs w:val="22"/>
        </w:rPr>
      </w:pPr>
    </w:p>
    <w:p w14:paraId="6496E19B" w14:textId="77777777" w:rsidR="00C54F70" w:rsidRDefault="00C54F70" w:rsidP="00C54F70">
      <w:pPr>
        <w:pStyle w:val="af3"/>
        <w:ind w:hanging="5"/>
        <w:jc w:val="center"/>
        <w:rPr>
          <w:rFonts w:ascii="Times New Roman CYR" w:hAnsi="Times New Roman CYR" w:cs="Times New Roman CYR"/>
          <w:smallCaps/>
          <w:sz w:val="22"/>
          <w:szCs w:val="22"/>
        </w:rPr>
      </w:pPr>
    </w:p>
    <w:p w14:paraId="0B59EAA0" w14:textId="77777777" w:rsidR="00C54F70" w:rsidRDefault="00C54F70" w:rsidP="00C54F70">
      <w:pPr>
        <w:pStyle w:val="1"/>
      </w:pPr>
      <w:r>
        <w:t>Образец гарантийного письма.</w:t>
      </w:r>
    </w:p>
    <w:p w14:paraId="138AC482" w14:textId="77777777" w:rsidR="00C54F70" w:rsidRDefault="00C54F70" w:rsidP="00C54F70">
      <w:pPr>
        <w:rPr>
          <w:b/>
          <w:bCs/>
          <w:sz w:val="28"/>
          <w:szCs w:val="28"/>
        </w:rPr>
      </w:pPr>
    </w:p>
    <w:p w14:paraId="4DA17489" w14:textId="77777777" w:rsidR="00C54F70" w:rsidRDefault="00C54F70" w:rsidP="00C54F70">
      <w:pPr>
        <w:rPr>
          <w:b/>
          <w:bCs/>
          <w:sz w:val="28"/>
          <w:szCs w:val="28"/>
        </w:rPr>
      </w:pPr>
    </w:p>
    <w:p w14:paraId="46008648" w14:textId="77777777" w:rsidR="00C54F70" w:rsidRDefault="00C54F70" w:rsidP="00C54F70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Директору Махачкалинского филиала ФГОБУ ВО Финансовый университет при Правительстве Российской Федерации» </w:t>
      </w:r>
    </w:p>
    <w:p w14:paraId="1D2C622F" w14:textId="2CEC5E2D" w:rsidR="00C54F70" w:rsidRDefault="004A1EFC" w:rsidP="00C54F70">
      <w:pPr>
        <w:ind w:left="5103"/>
        <w:rPr>
          <w:sz w:val="28"/>
          <w:szCs w:val="28"/>
        </w:rPr>
      </w:pPr>
      <w:r>
        <w:rPr>
          <w:sz w:val="28"/>
          <w:szCs w:val="28"/>
        </w:rPr>
        <w:t>Кичибекову Ф.Р.</w:t>
      </w:r>
    </w:p>
    <w:p w14:paraId="4ABF5960" w14:textId="77777777" w:rsidR="00C54F70" w:rsidRDefault="00C54F70" w:rsidP="00C54F70">
      <w:pPr>
        <w:ind w:left="5103"/>
        <w:rPr>
          <w:sz w:val="28"/>
          <w:szCs w:val="28"/>
        </w:rPr>
      </w:pPr>
    </w:p>
    <w:p w14:paraId="29D48979" w14:textId="77777777" w:rsidR="00C54F70" w:rsidRDefault="00C54F70" w:rsidP="00C54F70">
      <w:pPr>
        <w:rPr>
          <w:sz w:val="28"/>
          <w:szCs w:val="28"/>
        </w:rPr>
      </w:pPr>
    </w:p>
    <w:p w14:paraId="59AAB960" w14:textId="6FFB2978" w:rsidR="00C54F70" w:rsidRDefault="00C54F70" w:rsidP="00C54F70">
      <w:pPr>
        <w:jc w:val="center"/>
        <w:rPr>
          <w:i/>
          <w:sz w:val="28"/>
          <w:szCs w:val="28"/>
        </w:rPr>
      </w:pPr>
      <w:r w:rsidRPr="006D4764">
        <w:rPr>
          <w:i/>
          <w:sz w:val="28"/>
          <w:szCs w:val="28"/>
        </w:rPr>
        <w:t xml:space="preserve">Уважаемый </w:t>
      </w:r>
      <w:r w:rsidR="004A1EFC">
        <w:rPr>
          <w:i/>
          <w:sz w:val="28"/>
          <w:szCs w:val="28"/>
        </w:rPr>
        <w:t>Фархад Рахманович</w:t>
      </w:r>
      <w:r w:rsidRPr="006D4764">
        <w:rPr>
          <w:i/>
          <w:sz w:val="28"/>
          <w:szCs w:val="28"/>
        </w:rPr>
        <w:t>!</w:t>
      </w:r>
    </w:p>
    <w:p w14:paraId="05969097" w14:textId="77777777" w:rsidR="00C54F70" w:rsidRPr="006D4764" w:rsidRDefault="00C54F70" w:rsidP="00C54F70">
      <w:pPr>
        <w:jc w:val="center"/>
        <w:rPr>
          <w:i/>
          <w:sz w:val="28"/>
          <w:szCs w:val="28"/>
        </w:rPr>
      </w:pPr>
    </w:p>
    <w:p w14:paraId="7C3595DE" w14:textId="77777777" w:rsidR="00C54F70" w:rsidRPr="00461398" w:rsidRDefault="00C54F70" w:rsidP="00C54F7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61398">
        <w:rPr>
          <w:sz w:val="28"/>
          <w:szCs w:val="28"/>
        </w:rPr>
        <w:t>Сообщаем Вам, что студенту (ке) группы _____________________________</w:t>
      </w:r>
    </w:p>
    <w:p w14:paraId="2EC35B83" w14:textId="77777777" w:rsidR="00C54F70" w:rsidRPr="00461398" w:rsidRDefault="00C54F70" w:rsidP="00C54F70">
      <w:pPr>
        <w:ind w:firstLine="426"/>
        <w:jc w:val="both"/>
        <w:rPr>
          <w:sz w:val="28"/>
          <w:szCs w:val="28"/>
        </w:rPr>
      </w:pPr>
      <w:r w:rsidRPr="00461398">
        <w:rPr>
          <w:sz w:val="28"/>
          <w:szCs w:val="28"/>
        </w:rPr>
        <w:t>_______________________________________________________________</w:t>
      </w:r>
    </w:p>
    <w:p w14:paraId="179A7FCB" w14:textId="77777777" w:rsidR="00C54F70" w:rsidRPr="00461398" w:rsidRDefault="00C54F70" w:rsidP="00C54F70">
      <w:pPr>
        <w:ind w:firstLine="426"/>
        <w:jc w:val="both"/>
        <w:rPr>
          <w:sz w:val="28"/>
          <w:szCs w:val="28"/>
        </w:rPr>
      </w:pPr>
      <w:r w:rsidRPr="00461398">
        <w:rPr>
          <w:sz w:val="28"/>
          <w:szCs w:val="28"/>
        </w:rPr>
        <w:t>(Ф.И.О. студента)</w:t>
      </w:r>
    </w:p>
    <w:p w14:paraId="1D254200" w14:textId="77777777" w:rsidR="00C54F70" w:rsidRPr="00461398" w:rsidRDefault="00C54F70" w:rsidP="00C54F70">
      <w:pPr>
        <w:ind w:firstLine="426"/>
        <w:jc w:val="both"/>
        <w:rPr>
          <w:sz w:val="28"/>
          <w:szCs w:val="28"/>
        </w:rPr>
      </w:pPr>
      <w:r w:rsidRPr="00461398">
        <w:rPr>
          <w:sz w:val="28"/>
          <w:szCs w:val="28"/>
        </w:rPr>
        <w:t xml:space="preserve">будет  предоставлена  возможность  пройти  с  _____  по  ____  преддипломную </w:t>
      </w:r>
    </w:p>
    <w:p w14:paraId="3961B6C4" w14:textId="77777777" w:rsidR="00C54F70" w:rsidRPr="00461398" w:rsidRDefault="00C54F70" w:rsidP="00C54F70">
      <w:pPr>
        <w:ind w:firstLine="426"/>
        <w:jc w:val="both"/>
        <w:rPr>
          <w:sz w:val="28"/>
          <w:szCs w:val="28"/>
        </w:rPr>
      </w:pPr>
      <w:r w:rsidRPr="00461398">
        <w:rPr>
          <w:sz w:val="28"/>
          <w:szCs w:val="28"/>
        </w:rPr>
        <w:t>практику в ______________________________________________________</w:t>
      </w:r>
    </w:p>
    <w:p w14:paraId="74AD62F4" w14:textId="77777777" w:rsidR="00C54F70" w:rsidRPr="00461398" w:rsidRDefault="00C54F70" w:rsidP="00C54F70">
      <w:pPr>
        <w:ind w:firstLine="426"/>
        <w:jc w:val="both"/>
        <w:rPr>
          <w:sz w:val="28"/>
          <w:szCs w:val="28"/>
        </w:rPr>
      </w:pPr>
      <w:r w:rsidRPr="00461398">
        <w:rPr>
          <w:sz w:val="28"/>
          <w:szCs w:val="28"/>
        </w:rPr>
        <w:t>(Наименование организации)</w:t>
      </w:r>
    </w:p>
    <w:p w14:paraId="3ABA1E1B" w14:textId="77777777" w:rsidR="00C54F70" w:rsidRPr="00461398" w:rsidRDefault="00C54F70" w:rsidP="00C54F70">
      <w:pPr>
        <w:ind w:firstLine="426"/>
        <w:jc w:val="both"/>
        <w:rPr>
          <w:sz w:val="28"/>
          <w:szCs w:val="28"/>
        </w:rPr>
      </w:pPr>
      <w:r w:rsidRPr="00461398">
        <w:rPr>
          <w:sz w:val="28"/>
          <w:szCs w:val="28"/>
        </w:rPr>
        <w:t xml:space="preserve">в  соответствии  с  требованиями  программы  практики.  Все  необходимые </w:t>
      </w:r>
    </w:p>
    <w:p w14:paraId="1121C834" w14:textId="77777777" w:rsidR="00C54F70" w:rsidRPr="00461398" w:rsidRDefault="00C54F70" w:rsidP="00C54F70">
      <w:pPr>
        <w:ind w:firstLine="426"/>
        <w:jc w:val="both"/>
        <w:rPr>
          <w:sz w:val="28"/>
          <w:szCs w:val="28"/>
        </w:rPr>
      </w:pPr>
      <w:r w:rsidRPr="00461398">
        <w:rPr>
          <w:sz w:val="28"/>
          <w:szCs w:val="28"/>
        </w:rPr>
        <w:t xml:space="preserve">материалы  (не  представляющие  коммерческую  тайну)  для  выполнения </w:t>
      </w:r>
    </w:p>
    <w:p w14:paraId="580A36ED" w14:textId="77777777" w:rsidR="00C54F70" w:rsidRPr="00461398" w:rsidRDefault="00C54F70" w:rsidP="00C54F70">
      <w:pPr>
        <w:ind w:firstLine="426"/>
        <w:jc w:val="both"/>
        <w:rPr>
          <w:sz w:val="28"/>
          <w:szCs w:val="28"/>
        </w:rPr>
      </w:pPr>
      <w:r w:rsidRPr="00461398">
        <w:rPr>
          <w:sz w:val="28"/>
          <w:szCs w:val="28"/>
        </w:rPr>
        <w:t xml:space="preserve">программы  практики,  написания  отчета  и  подготовки  выпускной </w:t>
      </w:r>
    </w:p>
    <w:p w14:paraId="1AE9F93E" w14:textId="77777777" w:rsidR="00C54F70" w:rsidRDefault="00C54F70" w:rsidP="00C54F70">
      <w:pPr>
        <w:ind w:firstLine="426"/>
        <w:jc w:val="both"/>
        <w:rPr>
          <w:sz w:val="28"/>
          <w:szCs w:val="28"/>
        </w:rPr>
      </w:pPr>
      <w:r w:rsidRPr="00461398">
        <w:rPr>
          <w:sz w:val="28"/>
          <w:szCs w:val="28"/>
        </w:rPr>
        <w:t>квалификационной работы будут предоставлены.</w:t>
      </w:r>
    </w:p>
    <w:p w14:paraId="1D0B7C84" w14:textId="77777777" w:rsidR="00C54F70" w:rsidRDefault="00C54F70" w:rsidP="00C54F70">
      <w:pPr>
        <w:ind w:firstLine="426"/>
        <w:jc w:val="both"/>
        <w:rPr>
          <w:sz w:val="28"/>
          <w:szCs w:val="28"/>
        </w:rPr>
      </w:pPr>
    </w:p>
    <w:p w14:paraId="5CB4A83F" w14:textId="77777777" w:rsidR="00C54F70" w:rsidRDefault="00C54F70" w:rsidP="00C54F70">
      <w:pPr>
        <w:ind w:firstLine="426"/>
        <w:jc w:val="both"/>
        <w:rPr>
          <w:sz w:val="28"/>
          <w:szCs w:val="28"/>
        </w:rPr>
      </w:pPr>
    </w:p>
    <w:p w14:paraId="19A75FFE" w14:textId="77777777" w:rsidR="00C54F70" w:rsidRPr="006D4764" w:rsidRDefault="00C54F70" w:rsidP="00C54F70">
      <w:pPr>
        <w:ind w:firstLine="426"/>
        <w:jc w:val="both"/>
        <w:rPr>
          <w:sz w:val="28"/>
          <w:szCs w:val="28"/>
        </w:rPr>
      </w:pPr>
      <w:r w:rsidRPr="006D4764">
        <w:rPr>
          <w:sz w:val="28"/>
          <w:szCs w:val="28"/>
        </w:rPr>
        <w:t xml:space="preserve">Руководитель (предприятия, отдела, службы и т.д.) </w:t>
      </w:r>
    </w:p>
    <w:p w14:paraId="451A445A" w14:textId="77777777" w:rsidR="00C54F70" w:rsidRPr="006D4764" w:rsidRDefault="00C54F70" w:rsidP="00C54F70">
      <w:pPr>
        <w:ind w:firstLine="426"/>
        <w:jc w:val="both"/>
        <w:rPr>
          <w:sz w:val="28"/>
          <w:szCs w:val="28"/>
        </w:rPr>
      </w:pPr>
      <w:r w:rsidRPr="006D4764">
        <w:rPr>
          <w:sz w:val="28"/>
          <w:szCs w:val="28"/>
        </w:rPr>
        <w:t xml:space="preserve">Подпись /Расшифровка подписи / Печать </w:t>
      </w:r>
    </w:p>
    <w:p w14:paraId="1BBD0990" w14:textId="77777777" w:rsidR="00C54F70" w:rsidRDefault="00C54F70" w:rsidP="00C54F70">
      <w:pPr>
        <w:rPr>
          <w:sz w:val="28"/>
          <w:szCs w:val="28"/>
        </w:rPr>
      </w:pPr>
    </w:p>
    <w:p w14:paraId="3E249D1F" w14:textId="77777777" w:rsidR="00C54F70" w:rsidRDefault="00C54F70" w:rsidP="00C54F70">
      <w:pPr>
        <w:rPr>
          <w:sz w:val="28"/>
          <w:szCs w:val="28"/>
        </w:rPr>
      </w:pPr>
    </w:p>
    <w:p w14:paraId="1DAC96DD" w14:textId="77777777" w:rsidR="00C54F70" w:rsidRDefault="00C54F70" w:rsidP="00C54F70">
      <w:pPr>
        <w:rPr>
          <w:sz w:val="28"/>
          <w:szCs w:val="28"/>
        </w:rPr>
      </w:pPr>
    </w:p>
    <w:p w14:paraId="012465A5" w14:textId="77777777" w:rsidR="00C54F70" w:rsidRDefault="00C54F70" w:rsidP="00C54F70">
      <w:pPr>
        <w:rPr>
          <w:sz w:val="28"/>
          <w:szCs w:val="28"/>
        </w:rPr>
      </w:pPr>
    </w:p>
    <w:p w14:paraId="6C5C17BF" w14:textId="77777777" w:rsidR="00C54F70" w:rsidRDefault="00C54F70" w:rsidP="00C54F70">
      <w:pPr>
        <w:rPr>
          <w:sz w:val="28"/>
          <w:szCs w:val="28"/>
        </w:rPr>
      </w:pPr>
    </w:p>
    <w:p w14:paraId="2407EC0E" w14:textId="77777777" w:rsidR="00C54F70" w:rsidRDefault="00C54F70" w:rsidP="00C54F70">
      <w:r>
        <w:rPr>
          <w:b/>
          <w:bCs/>
          <w:sz w:val="28"/>
          <w:szCs w:val="28"/>
        </w:rPr>
        <w:t>Примечание. Гарантийное письмо должно быть выполнено на фирменном бланке организации, зарегистрировано (т.е. иметь исходящий номер и дату регистрации) и заверено печатью. Письмо пишется на имя директора Филиала.</w:t>
      </w:r>
    </w:p>
    <w:p w14:paraId="5EF7A93B" w14:textId="77777777" w:rsidR="00C54F70" w:rsidRPr="0086275F" w:rsidRDefault="00C54F70" w:rsidP="00C54F70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5E241599" w14:textId="77777777" w:rsidR="00C54F70" w:rsidRPr="0086275F" w:rsidRDefault="00C54F70" w:rsidP="00C54F70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295D6E44" w14:textId="77777777" w:rsidR="00C54F70" w:rsidRPr="0086275F" w:rsidRDefault="00C54F70" w:rsidP="00C54F70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005BFED3" w14:textId="77777777" w:rsidR="00C54F70" w:rsidRPr="0086275F" w:rsidRDefault="00C54F70" w:rsidP="00C54F70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644B8924" w14:textId="77777777" w:rsidR="00C54F70" w:rsidRPr="0086275F" w:rsidRDefault="00C54F70" w:rsidP="00C54F70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40D91587" w14:textId="77777777" w:rsidR="00C54F70" w:rsidRPr="0086275F" w:rsidRDefault="00C54F70" w:rsidP="00C54F70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631BB009" w14:textId="77777777" w:rsidR="00C54F70" w:rsidRPr="0086275F" w:rsidRDefault="00C54F70" w:rsidP="00C54F70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383D3ADD" w14:textId="77777777" w:rsidR="00C54F70" w:rsidRPr="0086275F" w:rsidRDefault="00C54F70" w:rsidP="00C54F70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2007F1DA" w14:textId="77777777" w:rsidR="00C54F70" w:rsidRPr="0086275F" w:rsidRDefault="00C54F70" w:rsidP="00C54F70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67663147" w14:textId="77777777" w:rsidR="003C3DBA" w:rsidRDefault="003C3DBA" w:rsidP="003C3DBA">
      <w:pPr>
        <w:ind w:right="-1"/>
        <w:jc w:val="right"/>
      </w:pPr>
      <w:r>
        <w:lastRenderedPageBreak/>
        <w:t>Приложение 2</w:t>
      </w:r>
    </w:p>
    <w:p w14:paraId="567D5738" w14:textId="77777777" w:rsidR="003C3DBA" w:rsidRDefault="003C3DBA" w:rsidP="003C3DBA">
      <w:pPr>
        <w:ind w:right="-1"/>
        <w:jc w:val="center"/>
        <w:rPr>
          <w:b/>
        </w:rPr>
      </w:pPr>
    </w:p>
    <w:p w14:paraId="2187E4CD" w14:textId="77777777" w:rsidR="003C3DBA" w:rsidRDefault="003C3DBA" w:rsidP="00977263">
      <w:pPr>
        <w:pStyle w:val="a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ФЕДЕРАЛЬНОЕ ГОСУДАРСТВЕННОЕ ОБРАЗОВАТЕЛЬНОЕ БЮДЖЕТНОЕ</w:t>
      </w:r>
    </w:p>
    <w:p w14:paraId="75613DB3" w14:textId="77777777" w:rsidR="003C3DBA" w:rsidRDefault="003C3DBA" w:rsidP="00977263">
      <w:pPr>
        <w:pStyle w:val="a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УЧРЕЖДЕНИЕ ВЫСШЕГО ОБРАЗОВАНИЯ</w:t>
      </w:r>
    </w:p>
    <w:p w14:paraId="2E88E2D5" w14:textId="77777777" w:rsidR="003C3DBA" w:rsidRDefault="003C3DBA" w:rsidP="00977263">
      <w:pPr>
        <w:pStyle w:val="a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«ФИНАНСОВЫЙ УНИВЕРСИТЕТ ПРИ ПРАВИТЕЛЬСТВЕ РОССИЙСКОЙ ФЕДЕРАЦИИ»</w:t>
      </w:r>
    </w:p>
    <w:p w14:paraId="5472C0F2" w14:textId="77777777" w:rsidR="003C3DBA" w:rsidRDefault="003C3DBA" w:rsidP="00977263">
      <w:pPr>
        <w:pStyle w:val="a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МАХАЧКАЛИНСКИЙ ФИЛИАЛ ФИНУНИВЕРСИТЕТА</w:t>
      </w:r>
    </w:p>
    <w:p w14:paraId="5160ED43" w14:textId="77777777" w:rsidR="003C3DBA" w:rsidRDefault="003C3DBA" w:rsidP="003C3DBA">
      <w:pPr>
        <w:tabs>
          <w:tab w:val="left" w:pos="7187"/>
        </w:tabs>
        <w:jc w:val="center"/>
        <w:rPr>
          <w:rStyle w:val="26"/>
          <w:rFonts w:eastAsiaTheme="minorEastAsia"/>
        </w:rPr>
      </w:pPr>
    </w:p>
    <w:p w14:paraId="0E7B0C05" w14:textId="77777777" w:rsidR="003C3DBA" w:rsidRDefault="003C3DBA" w:rsidP="003C3DBA">
      <w:pPr>
        <w:tabs>
          <w:tab w:val="left" w:pos="7187"/>
        </w:tabs>
        <w:jc w:val="center"/>
        <w:rPr>
          <w:rStyle w:val="26"/>
          <w:rFonts w:eastAsiaTheme="minorEastAsia"/>
        </w:rPr>
      </w:pPr>
    </w:p>
    <w:p w14:paraId="2188C5C7" w14:textId="77777777" w:rsidR="003C3DBA" w:rsidRDefault="003C3DBA" w:rsidP="003C3DBA">
      <w:pPr>
        <w:tabs>
          <w:tab w:val="left" w:pos="7187"/>
        </w:tabs>
        <w:rPr>
          <w:rStyle w:val="26"/>
          <w:rFonts w:eastAsiaTheme="minorEastAsia"/>
        </w:rPr>
      </w:pPr>
      <w:r>
        <w:rPr>
          <w:rStyle w:val="26"/>
          <w:rFonts w:eastAsiaTheme="minorEastAsia"/>
        </w:rPr>
        <w:t>Специальность _________________________________________________________</w:t>
      </w:r>
    </w:p>
    <w:p w14:paraId="17183258" w14:textId="77777777" w:rsidR="003C3DBA" w:rsidRDefault="003C3DBA" w:rsidP="003C3DBA">
      <w:pPr>
        <w:tabs>
          <w:tab w:val="left" w:pos="7187"/>
        </w:tabs>
        <w:rPr>
          <w:rStyle w:val="26"/>
          <w:rFonts w:eastAsiaTheme="minorEastAsia"/>
        </w:rPr>
      </w:pPr>
    </w:p>
    <w:p w14:paraId="165025A6" w14:textId="77777777" w:rsidR="003C3DBA" w:rsidRDefault="003C3DBA" w:rsidP="003C3DBA">
      <w:pPr>
        <w:tabs>
          <w:tab w:val="left" w:pos="7187"/>
        </w:tabs>
        <w:rPr>
          <w:rStyle w:val="26"/>
          <w:rFonts w:eastAsiaTheme="minorEastAsia"/>
        </w:rPr>
      </w:pPr>
    </w:p>
    <w:p w14:paraId="1BC11651" w14:textId="77777777" w:rsidR="003C3DBA" w:rsidRDefault="003C3DBA" w:rsidP="003C3DBA">
      <w:pPr>
        <w:tabs>
          <w:tab w:val="left" w:pos="7187"/>
        </w:tabs>
        <w:rPr>
          <w:rStyle w:val="26"/>
          <w:rFonts w:eastAsiaTheme="minorEastAsia"/>
        </w:rPr>
      </w:pPr>
    </w:p>
    <w:p w14:paraId="5981E011" w14:textId="77777777" w:rsidR="003C3DBA" w:rsidRDefault="003C3DBA" w:rsidP="003C3DBA">
      <w:pPr>
        <w:tabs>
          <w:tab w:val="left" w:pos="7187"/>
        </w:tabs>
        <w:rPr>
          <w:rStyle w:val="26"/>
          <w:rFonts w:eastAsiaTheme="minorEastAsia"/>
        </w:rPr>
      </w:pPr>
    </w:p>
    <w:p w14:paraId="667DC051" w14:textId="77777777" w:rsidR="003C3DBA" w:rsidRDefault="003C3DBA" w:rsidP="003C3DBA">
      <w:pPr>
        <w:tabs>
          <w:tab w:val="left" w:pos="7187"/>
        </w:tabs>
        <w:jc w:val="center"/>
        <w:rPr>
          <w:rStyle w:val="26"/>
          <w:rFonts w:eastAsiaTheme="minorEastAsia"/>
          <w:b/>
        </w:rPr>
      </w:pPr>
      <w:r>
        <w:rPr>
          <w:rStyle w:val="26"/>
          <w:rFonts w:eastAsiaTheme="minorEastAsia"/>
        </w:rPr>
        <w:t>ОТЧЕТ</w:t>
      </w:r>
    </w:p>
    <w:p w14:paraId="0147E2F5" w14:textId="77777777" w:rsidR="003C3DBA" w:rsidRDefault="003C3DBA" w:rsidP="003C3DBA">
      <w:pPr>
        <w:tabs>
          <w:tab w:val="left" w:pos="7187"/>
        </w:tabs>
        <w:jc w:val="center"/>
        <w:rPr>
          <w:rStyle w:val="26"/>
          <w:rFonts w:eastAsiaTheme="minorEastAsia"/>
          <w:b/>
        </w:rPr>
      </w:pPr>
    </w:p>
    <w:p w14:paraId="3DDA8A53" w14:textId="77777777" w:rsidR="003C3DBA" w:rsidRDefault="003C3DBA" w:rsidP="003C3DBA">
      <w:pPr>
        <w:tabs>
          <w:tab w:val="left" w:pos="7187"/>
        </w:tabs>
        <w:rPr>
          <w:rStyle w:val="26"/>
          <w:rFonts w:eastAsiaTheme="minorEastAsia"/>
        </w:rPr>
      </w:pPr>
      <w:r>
        <w:rPr>
          <w:rStyle w:val="26"/>
          <w:rFonts w:eastAsiaTheme="minorEastAsia"/>
        </w:rPr>
        <w:t>По ___________________________________________________________________</w:t>
      </w:r>
    </w:p>
    <w:p w14:paraId="03F96A46" w14:textId="77777777" w:rsidR="003C3DBA" w:rsidRDefault="003C3DBA" w:rsidP="003C3DBA">
      <w:pPr>
        <w:tabs>
          <w:tab w:val="left" w:pos="7187"/>
        </w:tabs>
        <w:jc w:val="center"/>
        <w:rPr>
          <w:rStyle w:val="210"/>
          <w:rFonts w:eastAsiaTheme="minorEastAsia"/>
          <w:i w:val="0"/>
          <w:iCs w:val="0"/>
        </w:rPr>
      </w:pPr>
      <w:r>
        <w:rPr>
          <w:rStyle w:val="210"/>
          <w:rFonts w:eastAsiaTheme="minorEastAsia"/>
        </w:rPr>
        <w:t>(указать вид, (этап) практики)</w:t>
      </w:r>
    </w:p>
    <w:p w14:paraId="126EAF63" w14:textId="77777777" w:rsidR="003C3DBA" w:rsidRDefault="003C3DBA" w:rsidP="003C3DBA">
      <w:pPr>
        <w:rPr>
          <w:sz w:val="28"/>
          <w:szCs w:val="28"/>
        </w:rPr>
      </w:pPr>
      <w:r>
        <w:rPr>
          <w:sz w:val="28"/>
          <w:szCs w:val="28"/>
        </w:rPr>
        <w:t xml:space="preserve">Профессиональный модуль_______________________________________________ </w:t>
      </w:r>
    </w:p>
    <w:p w14:paraId="3B4B2608" w14:textId="77777777" w:rsidR="003C3DBA" w:rsidRDefault="003C3DBA" w:rsidP="003C3DBA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(наименование профессионального модуля)</w:t>
      </w:r>
    </w:p>
    <w:p w14:paraId="4CFEDC2B" w14:textId="77777777" w:rsidR="003C3DBA" w:rsidRDefault="003C3DBA" w:rsidP="003C3DB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68514099" w14:textId="77777777" w:rsidR="003C3DBA" w:rsidRDefault="003C3DBA" w:rsidP="003C3DBA">
      <w:pPr>
        <w:tabs>
          <w:tab w:val="left" w:pos="7187"/>
        </w:tabs>
        <w:rPr>
          <w:rStyle w:val="26"/>
          <w:rFonts w:eastAsiaTheme="minorEastAsia"/>
        </w:rPr>
      </w:pPr>
    </w:p>
    <w:p w14:paraId="10282BC4" w14:textId="77777777" w:rsidR="003C3DBA" w:rsidRDefault="003C3DBA" w:rsidP="003C3DBA">
      <w:pPr>
        <w:tabs>
          <w:tab w:val="left" w:pos="7187"/>
        </w:tabs>
        <w:ind w:left="4536"/>
        <w:jc w:val="right"/>
      </w:pPr>
      <w:r>
        <w:rPr>
          <w:sz w:val="28"/>
          <w:szCs w:val="28"/>
        </w:rPr>
        <w:t>Выполнил:</w:t>
      </w:r>
    </w:p>
    <w:p w14:paraId="7023AD2E" w14:textId="77777777" w:rsidR="003C3DBA" w:rsidRDefault="003C3DBA" w:rsidP="003C3DBA">
      <w:pPr>
        <w:tabs>
          <w:tab w:val="left" w:pos="7187"/>
        </w:tabs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Обучающийся учебной группы № _____</w:t>
      </w:r>
    </w:p>
    <w:p w14:paraId="23B7B9A5" w14:textId="77777777" w:rsidR="003C3DBA" w:rsidRDefault="003C3DBA" w:rsidP="003C3DBA">
      <w:pPr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__________   __________</w:t>
      </w:r>
    </w:p>
    <w:p w14:paraId="5A59B333" w14:textId="77777777" w:rsidR="003C3DBA" w:rsidRDefault="003C3DBA" w:rsidP="003C3DBA">
      <w:pPr>
        <w:ind w:left="4536"/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(подпись)              (И. О. Фамилия)</w:t>
      </w:r>
    </w:p>
    <w:p w14:paraId="3E3C9793" w14:textId="77777777" w:rsidR="003C3DBA" w:rsidRDefault="003C3DBA" w:rsidP="003C3DBA">
      <w:pPr>
        <w:tabs>
          <w:tab w:val="left" w:pos="7187"/>
        </w:tabs>
        <w:ind w:left="4536"/>
        <w:jc w:val="right"/>
        <w:rPr>
          <w:sz w:val="28"/>
          <w:szCs w:val="28"/>
        </w:rPr>
      </w:pPr>
    </w:p>
    <w:p w14:paraId="358FB965" w14:textId="77777777" w:rsidR="003C3DBA" w:rsidRDefault="003C3DBA" w:rsidP="003C3DBA">
      <w:pPr>
        <w:tabs>
          <w:tab w:val="left" w:pos="7187"/>
        </w:tabs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14:paraId="65C82D1C" w14:textId="77777777" w:rsidR="003C3DBA" w:rsidRDefault="003C3DBA" w:rsidP="003C3DBA">
      <w:pPr>
        <w:tabs>
          <w:tab w:val="left" w:pos="7187"/>
        </w:tabs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Руководитель практики от организации:</w:t>
      </w:r>
    </w:p>
    <w:p w14:paraId="4B7767B5" w14:textId="77777777" w:rsidR="003C3DBA" w:rsidRDefault="003C3DBA" w:rsidP="003C3DBA">
      <w:pPr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   __________</w:t>
      </w:r>
    </w:p>
    <w:p w14:paraId="3ED2711B" w14:textId="77777777" w:rsidR="003C3DBA" w:rsidRDefault="003C3DBA" w:rsidP="003C3DBA">
      <w:pPr>
        <w:ind w:left="4536"/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(должность)                             (И. О. Фамилия)</w:t>
      </w:r>
    </w:p>
    <w:p w14:paraId="2A49F74B" w14:textId="77777777" w:rsidR="003C3DBA" w:rsidRDefault="003C3DBA" w:rsidP="003C3DBA">
      <w:pPr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</w:t>
      </w:r>
    </w:p>
    <w:p w14:paraId="72A0D3F5" w14:textId="77777777" w:rsidR="003C3DBA" w:rsidRDefault="003C3DBA" w:rsidP="003C3DBA">
      <w:pPr>
        <w:ind w:left="4536"/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  <w:vertAlign w:val="superscript"/>
        </w:rPr>
        <w:t xml:space="preserve">       (подпись)</w:t>
      </w:r>
    </w:p>
    <w:p w14:paraId="1EF0446F" w14:textId="77777777" w:rsidR="003C3DBA" w:rsidRDefault="003C3DBA" w:rsidP="003C3DBA">
      <w:pPr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  <w:vertAlign w:val="superscript"/>
        </w:rPr>
        <w:t xml:space="preserve">                  </w:t>
      </w:r>
      <w:r>
        <w:rPr>
          <w:sz w:val="28"/>
          <w:szCs w:val="28"/>
        </w:rPr>
        <w:t>М.П.</w:t>
      </w:r>
    </w:p>
    <w:p w14:paraId="027E157E" w14:textId="77777777" w:rsidR="003C3DBA" w:rsidRDefault="003C3DBA" w:rsidP="003C3DBA">
      <w:pPr>
        <w:tabs>
          <w:tab w:val="left" w:pos="7187"/>
        </w:tabs>
        <w:ind w:left="4536"/>
        <w:jc w:val="right"/>
        <w:rPr>
          <w:sz w:val="28"/>
          <w:szCs w:val="28"/>
        </w:rPr>
      </w:pPr>
    </w:p>
    <w:p w14:paraId="3A0B3AF8" w14:textId="77777777" w:rsidR="003C3DBA" w:rsidRDefault="003C3DBA" w:rsidP="003C3DBA">
      <w:pPr>
        <w:tabs>
          <w:tab w:val="left" w:pos="7187"/>
        </w:tabs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Руководитель практики от колледжа или филиала:</w:t>
      </w:r>
    </w:p>
    <w:p w14:paraId="5BE21EC6" w14:textId="77777777" w:rsidR="003C3DBA" w:rsidRDefault="003C3DBA" w:rsidP="003C3DBA">
      <w:pPr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   __________</w:t>
      </w:r>
    </w:p>
    <w:p w14:paraId="0CC38B3E" w14:textId="77777777" w:rsidR="003C3DBA" w:rsidRDefault="003C3DBA" w:rsidP="003C3DBA">
      <w:pPr>
        <w:ind w:left="4536"/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(И. О. Фамилия)</w:t>
      </w:r>
    </w:p>
    <w:p w14:paraId="44C17FEC" w14:textId="77777777" w:rsidR="003C3DBA" w:rsidRDefault="003C3DBA" w:rsidP="003C3DBA">
      <w:pPr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   __________</w:t>
      </w:r>
    </w:p>
    <w:p w14:paraId="4E5555A1" w14:textId="77777777" w:rsidR="003C3DBA" w:rsidRDefault="003C3DBA" w:rsidP="003C3DBA">
      <w:pPr>
        <w:ind w:left="4536"/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(оценка)                                         (подпись)</w:t>
      </w:r>
    </w:p>
    <w:p w14:paraId="3AC2D39C" w14:textId="77777777" w:rsidR="003C3DBA" w:rsidRDefault="003C3DBA" w:rsidP="003C3DBA">
      <w:pPr>
        <w:jc w:val="center"/>
      </w:pPr>
      <w:r>
        <w:rPr>
          <w:b/>
          <w:sz w:val="28"/>
          <w:szCs w:val="28"/>
        </w:rPr>
        <w:t>20 ___</w:t>
      </w:r>
    </w:p>
    <w:p w14:paraId="5F3CE482" w14:textId="77777777" w:rsidR="003C3DBA" w:rsidRDefault="003C3DBA" w:rsidP="003C3DBA">
      <w:pPr>
        <w:ind w:right="-1"/>
        <w:jc w:val="right"/>
      </w:pPr>
    </w:p>
    <w:p w14:paraId="4DD48892" w14:textId="77777777" w:rsidR="00977263" w:rsidRDefault="00977263" w:rsidP="003C3DBA">
      <w:pPr>
        <w:ind w:right="-1"/>
        <w:jc w:val="right"/>
      </w:pPr>
    </w:p>
    <w:p w14:paraId="1B5B5BA7" w14:textId="77777777" w:rsidR="00977263" w:rsidRDefault="00977263" w:rsidP="003C3DBA">
      <w:pPr>
        <w:ind w:right="-1"/>
        <w:jc w:val="right"/>
      </w:pPr>
    </w:p>
    <w:p w14:paraId="66713DE6" w14:textId="77777777" w:rsidR="00977263" w:rsidRDefault="00977263" w:rsidP="003C3DBA">
      <w:pPr>
        <w:ind w:right="-1"/>
        <w:jc w:val="right"/>
      </w:pPr>
    </w:p>
    <w:p w14:paraId="127FCA1A" w14:textId="77777777" w:rsidR="00977263" w:rsidRDefault="00977263" w:rsidP="003C3DBA">
      <w:pPr>
        <w:ind w:right="-1"/>
        <w:jc w:val="right"/>
      </w:pPr>
    </w:p>
    <w:p w14:paraId="7AD7860F" w14:textId="77777777" w:rsidR="00977263" w:rsidRDefault="00977263" w:rsidP="003C3DBA">
      <w:pPr>
        <w:ind w:right="-1"/>
        <w:jc w:val="right"/>
      </w:pPr>
    </w:p>
    <w:p w14:paraId="3D5B3AFC" w14:textId="77777777" w:rsidR="00977263" w:rsidRDefault="00977263" w:rsidP="003C3DBA">
      <w:pPr>
        <w:ind w:right="-1"/>
        <w:jc w:val="right"/>
      </w:pPr>
    </w:p>
    <w:p w14:paraId="4CEE92BF" w14:textId="77777777" w:rsidR="00977263" w:rsidRDefault="00977263" w:rsidP="003C3DBA">
      <w:pPr>
        <w:ind w:right="-1"/>
        <w:jc w:val="right"/>
      </w:pPr>
    </w:p>
    <w:p w14:paraId="3E172B17" w14:textId="6FF2B3F4" w:rsidR="003C3DBA" w:rsidRDefault="003C3DBA" w:rsidP="003C3DBA">
      <w:pPr>
        <w:ind w:right="-1"/>
        <w:jc w:val="right"/>
      </w:pPr>
      <w:r>
        <w:t>Приложение 3</w:t>
      </w:r>
    </w:p>
    <w:p w14:paraId="19DCDF5C" w14:textId="77777777" w:rsidR="003C3DBA" w:rsidRDefault="003C3DBA" w:rsidP="003C3DBA">
      <w:pPr>
        <w:ind w:right="-1"/>
        <w:jc w:val="right"/>
      </w:pPr>
    </w:p>
    <w:p w14:paraId="49718345" w14:textId="77777777" w:rsidR="003C3DBA" w:rsidRDefault="003C3DBA" w:rsidP="003C3DBA">
      <w:pPr>
        <w:spacing w:line="360" w:lineRule="auto"/>
        <w:jc w:val="center"/>
        <w:rPr>
          <w:b/>
          <w:sz w:val="28"/>
          <w:szCs w:val="28"/>
        </w:rPr>
      </w:pPr>
    </w:p>
    <w:p w14:paraId="22C5C669" w14:textId="77777777" w:rsidR="003C3DBA" w:rsidRDefault="003C3DBA" w:rsidP="003C3DBA">
      <w:pPr>
        <w:spacing w:line="360" w:lineRule="auto"/>
        <w:jc w:val="center"/>
        <w:rPr>
          <w:b/>
          <w:sz w:val="28"/>
          <w:szCs w:val="28"/>
        </w:rPr>
      </w:pPr>
    </w:p>
    <w:p w14:paraId="1859638B" w14:textId="77777777" w:rsidR="003C3DBA" w:rsidRDefault="003C3DBA" w:rsidP="003C3DBA">
      <w:pPr>
        <w:spacing w:line="360" w:lineRule="auto"/>
        <w:jc w:val="center"/>
        <w:rPr>
          <w:b/>
          <w:sz w:val="28"/>
          <w:szCs w:val="28"/>
        </w:rPr>
      </w:pPr>
    </w:p>
    <w:p w14:paraId="384C8438" w14:textId="77777777" w:rsidR="003C3DBA" w:rsidRDefault="003C3DBA" w:rsidP="003C3DB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 №</w:t>
      </w:r>
    </w:p>
    <w:p w14:paraId="6A791F13" w14:textId="77777777" w:rsidR="003C3DBA" w:rsidRDefault="003C3DBA" w:rsidP="003C3DBA">
      <w:pPr>
        <w:spacing w:line="360" w:lineRule="auto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от ____ ________________ 20__г.</w:t>
      </w:r>
    </w:p>
    <w:p w14:paraId="43AA07B9" w14:textId="77777777" w:rsidR="003C3DBA" w:rsidRDefault="003C3DBA" w:rsidP="003C3DBA">
      <w:pPr>
        <w:pStyle w:val="aff"/>
        <w:jc w:val="both"/>
        <w:rPr>
          <w:sz w:val="28"/>
          <w:szCs w:val="28"/>
        </w:rPr>
      </w:pPr>
    </w:p>
    <w:p w14:paraId="6CF72CA8" w14:textId="77777777" w:rsidR="003C3DBA" w:rsidRDefault="003C3DBA" w:rsidP="003C3DBA">
      <w:pPr>
        <w:pStyle w:val="aff"/>
        <w:jc w:val="both"/>
        <w:rPr>
          <w:sz w:val="28"/>
          <w:szCs w:val="28"/>
        </w:rPr>
      </w:pPr>
    </w:p>
    <w:p w14:paraId="61790AD0" w14:textId="77777777" w:rsidR="003C3DBA" w:rsidRDefault="003C3DBA" w:rsidP="003C3DBA">
      <w:pPr>
        <w:pStyle w:val="a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на производственную практику обучающегося группы ______   ___________________________    по специальности ……………………………………..         </w:t>
      </w:r>
    </w:p>
    <w:p w14:paraId="7BA0A90C" w14:textId="77777777" w:rsidR="003C3DBA" w:rsidRDefault="003C3DBA" w:rsidP="003C3DBA">
      <w:pPr>
        <w:pStyle w:val="aff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  <w:vertAlign w:val="superscript"/>
        </w:rPr>
        <w:t xml:space="preserve">Ф.И.О. обучающегося                                              </w:t>
      </w:r>
    </w:p>
    <w:p w14:paraId="5D82293E" w14:textId="77777777" w:rsidR="003C3DBA" w:rsidRDefault="003C3DBA" w:rsidP="003C3DBA">
      <w:pPr>
        <w:pStyle w:val="a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учёт (по отраслям)»  с ___________ по __________ с назначением руководителя </w:t>
      </w:r>
    </w:p>
    <w:p w14:paraId="65752156" w14:textId="77777777" w:rsidR="003C3DBA" w:rsidRDefault="003C3DBA" w:rsidP="003C3DBA">
      <w:pPr>
        <w:pStyle w:val="aff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период практики</w:t>
      </w:r>
    </w:p>
    <w:p w14:paraId="598CDD12" w14:textId="77777777" w:rsidR="003C3DBA" w:rsidRDefault="003C3DBA" w:rsidP="003C3DBA">
      <w:pPr>
        <w:pStyle w:val="aff"/>
        <w:jc w:val="both"/>
        <w:rPr>
          <w:sz w:val="28"/>
          <w:szCs w:val="28"/>
        </w:rPr>
      </w:pPr>
      <w:r>
        <w:rPr>
          <w:sz w:val="28"/>
          <w:szCs w:val="28"/>
        </w:rPr>
        <w:t>практики  от   предприятия ________________________________________________</w:t>
      </w:r>
    </w:p>
    <w:p w14:paraId="0C09ECE9" w14:textId="77777777" w:rsidR="003C3DBA" w:rsidRDefault="003C3DBA" w:rsidP="003C3DBA">
      <w:pPr>
        <w:pStyle w:val="aff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ФИО,  должность</w:t>
      </w:r>
    </w:p>
    <w:p w14:paraId="73D2534D" w14:textId="77777777" w:rsidR="003C3DBA" w:rsidRDefault="003C3DBA" w:rsidP="003C3DBA">
      <w:pPr>
        <w:spacing w:line="360" w:lineRule="auto"/>
        <w:rPr>
          <w:sz w:val="28"/>
          <w:szCs w:val="28"/>
        </w:rPr>
      </w:pPr>
    </w:p>
    <w:p w14:paraId="66D294B3" w14:textId="77777777" w:rsidR="003C3DBA" w:rsidRDefault="003C3DBA" w:rsidP="003C3DBA">
      <w:pPr>
        <w:ind w:firstLine="708"/>
        <w:jc w:val="both"/>
        <w:rPr>
          <w:b/>
          <w:i/>
          <w:sz w:val="30"/>
          <w:szCs w:val="30"/>
        </w:rPr>
      </w:pPr>
    </w:p>
    <w:p w14:paraId="379F8E3D" w14:textId="77777777" w:rsidR="003C3DBA" w:rsidRDefault="003C3DBA" w:rsidP="003C3DBA">
      <w:pPr>
        <w:jc w:val="center"/>
      </w:pPr>
    </w:p>
    <w:p w14:paraId="7F20939F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1FCC3652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784CAF7E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30F56E75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529B57BE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2C81FAAD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117A92D8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266033B3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53AC1B97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0CAB473A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21D8279B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7C742D3D" w14:textId="1DC205AA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37600E7E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0FF86564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475653EB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55DE26C0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46817F6C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71022CBF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7B7B8568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1301A1BF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  <w:r>
        <w:rPr>
          <w:rFonts w:ascii="Times New Roman CYR" w:hAnsi="Times New Roman CYR" w:cs="Times New Roman CYR"/>
          <w:smallCaps/>
          <w:sz w:val="22"/>
          <w:szCs w:val="22"/>
        </w:rPr>
        <w:lastRenderedPageBreak/>
        <w:t>приложение 4</w:t>
      </w:r>
    </w:p>
    <w:p w14:paraId="40A6CB4B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59D1CAD8" w14:textId="77777777" w:rsidR="003C3DBA" w:rsidRDefault="003C3DBA" w:rsidP="003C3DBA">
      <w:pPr>
        <w:pStyle w:val="aff"/>
        <w:jc w:val="center"/>
        <w:rPr>
          <w:color w:val="000000"/>
        </w:rPr>
      </w:pPr>
      <w:r>
        <w:rPr>
          <w:color w:val="000000"/>
        </w:rPr>
        <w:t>ФЕДЕРАЛЬНОЕ ГОСУДАРСТВЕННОЕ ОБРАЗОВАТЕЛЬНОЕ БЮДЖЕТНОЕ</w:t>
      </w:r>
    </w:p>
    <w:p w14:paraId="605FAF10" w14:textId="77777777" w:rsidR="003C3DBA" w:rsidRDefault="003C3DBA" w:rsidP="003C3DBA">
      <w:pPr>
        <w:pStyle w:val="aff"/>
        <w:jc w:val="center"/>
        <w:rPr>
          <w:color w:val="000000"/>
        </w:rPr>
      </w:pPr>
      <w:r>
        <w:rPr>
          <w:color w:val="000000"/>
        </w:rPr>
        <w:t>УЧРЕЖДЕНИЕ ВЫСШЕГО ОБРАЗОВАНИЯ</w:t>
      </w:r>
    </w:p>
    <w:p w14:paraId="51CBD68C" w14:textId="77777777" w:rsidR="003C3DBA" w:rsidRDefault="003C3DBA" w:rsidP="003C3DBA">
      <w:pPr>
        <w:pStyle w:val="aff"/>
        <w:jc w:val="center"/>
        <w:rPr>
          <w:color w:val="000000"/>
        </w:rPr>
      </w:pPr>
      <w:r>
        <w:rPr>
          <w:color w:val="000000"/>
        </w:rPr>
        <w:t>«ФИНАНСОВЫЙ УНИВЕРСИТЕТ ПРИ ПРАВИТЕЛЬСТВЕ РОССИЙСКОЙ ФЕДЕРАЦИИ»</w:t>
      </w:r>
    </w:p>
    <w:p w14:paraId="13F29B9E" w14:textId="77777777" w:rsidR="003C3DBA" w:rsidRDefault="003C3DBA" w:rsidP="003C3DBA">
      <w:pPr>
        <w:pStyle w:val="aff"/>
        <w:jc w:val="center"/>
        <w:rPr>
          <w:color w:val="000000"/>
        </w:rPr>
      </w:pPr>
      <w:r>
        <w:rPr>
          <w:color w:val="000000"/>
        </w:rPr>
        <w:t>МАХАЧКАЛИНСКИЙ ФИЛИАЛ ФИНУНИВЕРСИТЕТА</w:t>
      </w:r>
    </w:p>
    <w:p w14:paraId="5D48BF4F" w14:textId="77777777" w:rsidR="003C3DBA" w:rsidRDefault="003C3DBA" w:rsidP="003C3DBA">
      <w:pPr>
        <w:spacing w:after="138" w:line="280" w:lineRule="exact"/>
        <w:ind w:right="180"/>
        <w:rPr>
          <w:rStyle w:val="44"/>
          <w:rFonts w:eastAsiaTheme="minorEastAsia"/>
          <w:b w:val="0"/>
          <w:bCs w:val="0"/>
        </w:rPr>
      </w:pPr>
    </w:p>
    <w:p w14:paraId="4AE01B68" w14:textId="77777777" w:rsidR="003C3DBA" w:rsidRDefault="003C3DBA" w:rsidP="003C3DBA">
      <w:pPr>
        <w:spacing w:after="138" w:line="280" w:lineRule="exact"/>
        <w:ind w:right="180"/>
        <w:jc w:val="center"/>
      </w:pPr>
      <w:r>
        <w:rPr>
          <w:rStyle w:val="44"/>
          <w:rFonts w:eastAsiaTheme="minorEastAsia"/>
        </w:rPr>
        <w:t>ДНЕВНИК</w:t>
      </w:r>
    </w:p>
    <w:p w14:paraId="1288393B" w14:textId="77777777" w:rsidR="003C3DBA" w:rsidRDefault="003C3DBA" w:rsidP="003C3DBA">
      <w:pPr>
        <w:spacing w:line="280" w:lineRule="exact"/>
        <w:ind w:right="180"/>
        <w:jc w:val="center"/>
      </w:pPr>
      <w:r>
        <w:rPr>
          <w:rStyle w:val="26"/>
          <w:rFonts w:eastAsiaTheme="minorEastAsia"/>
        </w:rPr>
        <w:t>по производственной практике</w:t>
      </w:r>
    </w:p>
    <w:p w14:paraId="0F0834C0" w14:textId="77777777" w:rsidR="003C3DBA" w:rsidRDefault="003C3DBA" w:rsidP="003C3DBA">
      <w:pPr>
        <w:spacing w:after="184" w:line="170" w:lineRule="exact"/>
        <w:ind w:right="180"/>
        <w:jc w:val="center"/>
        <w:rPr>
          <w:rStyle w:val="210"/>
          <w:rFonts w:eastAsiaTheme="minorEastAsia"/>
          <w:iCs w:val="0"/>
        </w:rPr>
      </w:pPr>
      <w:r>
        <w:rPr>
          <w:rStyle w:val="210"/>
          <w:rFonts w:eastAsiaTheme="minorEastAsia"/>
        </w:rPr>
        <w:t>(указать вид, (этап) практики)</w:t>
      </w:r>
    </w:p>
    <w:p w14:paraId="48DC5296" w14:textId="77777777" w:rsidR="003C3DBA" w:rsidRDefault="003C3DBA" w:rsidP="003C3DBA">
      <w:pPr>
        <w:spacing w:after="184" w:line="170" w:lineRule="exact"/>
        <w:ind w:right="180"/>
        <w:jc w:val="center"/>
      </w:pPr>
    </w:p>
    <w:p w14:paraId="47591E1B" w14:textId="77777777" w:rsidR="003C3DBA" w:rsidRDefault="003C3DBA" w:rsidP="003C3DBA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Обучающегося _____________________ курса ________________ учебной группы</w:t>
      </w:r>
    </w:p>
    <w:p w14:paraId="40E4D4F0" w14:textId="77777777" w:rsidR="003C3DBA" w:rsidRDefault="003C3DBA" w:rsidP="003C3DB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25C9E0F1" w14:textId="77777777" w:rsidR="003C3DBA" w:rsidRDefault="003C3DBA" w:rsidP="003C3DBA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4CC74AA7" w14:textId="77777777" w:rsidR="003C3DBA" w:rsidRDefault="003C3DBA" w:rsidP="003C3DBA">
      <w:pPr>
        <w:spacing w:before="89" w:line="244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 w:rsidRPr="001C6BB3">
        <w:rPr>
          <w:b/>
          <w:sz w:val="28"/>
          <w:szCs w:val="28"/>
        </w:rPr>
        <w:t>09.02.07</w:t>
      </w:r>
      <w:r>
        <w:rPr>
          <w:b/>
          <w:sz w:val="28"/>
          <w:szCs w:val="28"/>
        </w:rPr>
        <w:t xml:space="preserve"> </w:t>
      </w:r>
      <w:r w:rsidRPr="001C6BB3">
        <w:rPr>
          <w:b/>
          <w:sz w:val="28"/>
          <w:szCs w:val="28"/>
        </w:rPr>
        <w:t>Информационные</w:t>
      </w:r>
      <w:r>
        <w:rPr>
          <w:b/>
          <w:sz w:val="28"/>
          <w:szCs w:val="28"/>
        </w:rPr>
        <w:t xml:space="preserve"> </w:t>
      </w:r>
      <w:r w:rsidRPr="001C6BB3">
        <w:rPr>
          <w:b/>
          <w:sz w:val="28"/>
          <w:szCs w:val="28"/>
        </w:rPr>
        <w:t>системы</w:t>
      </w:r>
      <w:r>
        <w:rPr>
          <w:b/>
          <w:sz w:val="28"/>
          <w:szCs w:val="28"/>
        </w:rPr>
        <w:t xml:space="preserve"> </w:t>
      </w:r>
      <w:r w:rsidRPr="001C6BB3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1C6BB3">
        <w:rPr>
          <w:b/>
          <w:sz w:val="28"/>
          <w:szCs w:val="28"/>
        </w:rPr>
        <w:t xml:space="preserve">программирование </w:t>
      </w:r>
    </w:p>
    <w:p w14:paraId="1487BEFD" w14:textId="77777777" w:rsidR="003C3DBA" w:rsidRDefault="003C3DBA" w:rsidP="003C3DBA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(наименования специальности)</w:t>
      </w:r>
    </w:p>
    <w:p w14:paraId="36B6ACFA" w14:textId="77777777" w:rsidR="003C3DBA" w:rsidRDefault="003C3DBA" w:rsidP="003C3DBA">
      <w:pPr>
        <w:shd w:val="clear" w:color="auto" w:fill="FFFFFF"/>
        <w:spacing w:line="238" w:lineRule="exact"/>
        <w:jc w:val="both"/>
        <w:rPr>
          <w:color w:val="000000"/>
          <w:spacing w:val="-4"/>
        </w:rPr>
      </w:pPr>
      <w:r>
        <w:rPr>
          <w:sz w:val="28"/>
          <w:szCs w:val="28"/>
        </w:rPr>
        <w:t>Профессиональные модули</w:t>
      </w:r>
      <w:r>
        <w:rPr>
          <w:color w:val="000000"/>
          <w:spacing w:val="-4"/>
        </w:rPr>
        <w:t>:</w:t>
      </w:r>
    </w:p>
    <w:p w14:paraId="1916CE16" w14:textId="77777777" w:rsidR="003C3DBA" w:rsidRPr="001A4B82" w:rsidRDefault="003C3DBA" w:rsidP="003C3DBA">
      <w:pPr>
        <w:spacing w:before="222" w:line="261" w:lineRule="auto"/>
        <w:ind w:right="75" w:hanging="5"/>
        <w:rPr>
          <w:sz w:val="28"/>
          <w:szCs w:val="28"/>
        </w:rPr>
      </w:pPr>
      <w:r w:rsidRPr="001A4B82">
        <w:rPr>
          <w:sz w:val="28"/>
          <w:szCs w:val="28"/>
        </w:rPr>
        <w:t>ПМ.01Разработкамодулейпрограммногообеспечениядля компьютерных систем</w:t>
      </w:r>
    </w:p>
    <w:p w14:paraId="1AECDE9D" w14:textId="77777777" w:rsidR="003C3DBA" w:rsidRPr="001A4B82" w:rsidRDefault="003C3DBA" w:rsidP="003C3DBA">
      <w:pPr>
        <w:spacing w:before="4" w:line="264" w:lineRule="auto"/>
        <w:ind w:right="1604" w:firstLine="5"/>
        <w:rPr>
          <w:sz w:val="28"/>
          <w:szCs w:val="28"/>
        </w:rPr>
      </w:pPr>
      <w:r w:rsidRPr="001A4B82">
        <w:rPr>
          <w:sz w:val="28"/>
          <w:szCs w:val="28"/>
        </w:rPr>
        <w:t xml:space="preserve">ПМ.02Осуществлениеинтеграциипрограммныхмодулей </w:t>
      </w:r>
    </w:p>
    <w:p w14:paraId="0C24DE7E" w14:textId="77777777" w:rsidR="003C3DBA" w:rsidRPr="001A4B82" w:rsidRDefault="003C3DBA" w:rsidP="003C3DBA">
      <w:pPr>
        <w:spacing w:before="4" w:line="264" w:lineRule="auto"/>
        <w:ind w:right="141" w:firstLine="5"/>
        <w:rPr>
          <w:sz w:val="28"/>
          <w:szCs w:val="28"/>
        </w:rPr>
      </w:pPr>
      <w:r w:rsidRPr="001A4B82">
        <w:rPr>
          <w:sz w:val="28"/>
          <w:szCs w:val="28"/>
        </w:rPr>
        <w:t>ПМ.04 Сопровождение и обслуживание программного обеспечения компьютерных систем</w:t>
      </w:r>
    </w:p>
    <w:p w14:paraId="7D7836C0" w14:textId="77777777" w:rsidR="003C3DBA" w:rsidRPr="001A4B82" w:rsidRDefault="003C3DBA" w:rsidP="003C3DBA">
      <w:pPr>
        <w:spacing w:line="275" w:lineRule="exact"/>
        <w:rPr>
          <w:sz w:val="28"/>
          <w:szCs w:val="28"/>
        </w:rPr>
      </w:pPr>
      <w:r w:rsidRPr="001A4B82">
        <w:rPr>
          <w:sz w:val="28"/>
          <w:szCs w:val="28"/>
        </w:rPr>
        <w:t>ПМ.11 Разработка, администрирование и защита баз</w:t>
      </w:r>
      <w:r w:rsidRPr="001A4B82">
        <w:rPr>
          <w:spacing w:val="-2"/>
          <w:sz w:val="28"/>
          <w:szCs w:val="28"/>
        </w:rPr>
        <w:t xml:space="preserve"> данных</w:t>
      </w:r>
    </w:p>
    <w:p w14:paraId="07D95FAF" w14:textId="77777777" w:rsidR="003C3DBA" w:rsidRDefault="003C3DBA" w:rsidP="003C3DBA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rPr>
          <w:sz w:val="28"/>
          <w:szCs w:val="28"/>
        </w:rPr>
      </w:pPr>
    </w:p>
    <w:p w14:paraId="393880D6" w14:textId="77777777" w:rsidR="003C3DBA" w:rsidRDefault="003C3DBA" w:rsidP="003C3DBA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Место прохождения практики_____________________________________________</w:t>
      </w:r>
    </w:p>
    <w:p w14:paraId="47B3576D" w14:textId="77777777" w:rsidR="003C3DBA" w:rsidRDefault="003C3DBA" w:rsidP="003C3DBA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Срок практики с «__» _______________20__г. по «__» _____________20__г.</w:t>
      </w:r>
    </w:p>
    <w:p w14:paraId="462DC797" w14:textId="77777777" w:rsidR="003C3DBA" w:rsidRDefault="003C3DBA" w:rsidP="003C3DBA">
      <w:pPr>
        <w:spacing w:line="360" w:lineRule="auto"/>
        <w:rPr>
          <w:rStyle w:val="26"/>
          <w:rFonts w:eastAsiaTheme="minorEastAsia"/>
        </w:rPr>
      </w:pPr>
    </w:p>
    <w:p w14:paraId="654EC146" w14:textId="77777777" w:rsidR="003C3DBA" w:rsidRDefault="003C3DBA" w:rsidP="003C3DBA">
      <w:pPr>
        <w:spacing w:line="360" w:lineRule="auto"/>
        <w:rPr>
          <w:rStyle w:val="26"/>
          <w:rFonts w:eastAsiaTheme="minorEastAsia"/>
        </w:rPr>
      </w:pPr>
      <w:r>
        <w:rPr>
          <w:rStyle w:val="26"/>
          <w:rFonts w:eastAsiaTheme="minorEastAsia"/>
        </w:rPr>
        <w:t>Должность, Ф.И.О. руководителя практики от организации ___________________</w:t>
      </w:r>
    </w:p>
    <w:p w14:paraId="195976F8" w14:textId="77777777" w:rsidR="003C3DBA" w:rsidRDefault="003C3DBA" w:rsidP="003C3DBA">
      <w:r>
        <w:rPr>
          <w:rStyle w:val="26"/>
          <w:rFonts w:eastAsiaTheme="minorEastAsia"/>
        </w:rPr>
        <w:t>______________________________________________________________________</w:t>
      </w:r>
    </w:p>
    <w:p w14:paraId="1835C816" w14:textId="77777777" w:rsidR="003C3DBA" w:rsidRDefault="003C3DBA" w:rsidP="003C3DBA">
      <w:pPr>
        <w:spacing w:line="360" w:lineRule="auto"/>
        <w:rPr>
          <w:sz w:val="28"/>
          <w:szCs w:val="28"/>
        </w:rPr>
      </w:pPr>
    </w:p>
    <w:p w14:paraId="6249AC1D" w14:textId="77777777" w:rsidR="003C3DBA" w:rsidRDefault="003C3DBA" w:rsidP="003C3DBA">
      <w:pPr>
        <w:spacing w:line="360" w:lineRule="auto"/>
        <w:rPr>
          <w:sz w:val="28"/>
          <w:szCs w:val="28"/>
        </w:rPr>
      </w:pPr>
    </w:p>
    <w:p w14:paraId="3F5CB03F" w14:textId="77777777" w:rsidR="003C3DBA" w:rsidRDefault="003C3DBA" w:rsidP="003C3DBA">
      <w:pPr>
        <w:tabs>
          <w:tab w:val="left" w:pos="7187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202_</w:t>
      </w:r>
    </w:p>
    <w:p w14:paraId="61E24750" w14:textId="77777777" w:rsidR="003C3DBA" w:rsidRDefault="003C3DBA" w:rsidP="003C3DBA">
      <w:pPr>
        <w:jc w:val="center"/>
      </w:pPr>
    </w:p>
    <w:p w14:paraId="40D6AD84" w14:textId="77777777" w:rsidR="003C3DBA" w:rsidRDefault="003C3DBA" w:rsidP="003C3DBA">
      <w:pPr>
        <w:jc w:val="center"/>
      </w:pPr>
    </w:p>
    <w:p w14:paraId="06CB788C" w14:textId="77777777" w:rsidR="003C3DBA" w:rsidRDefault="003C3DBA" w:rsidP="003C3DBA">
      <w:pPr>
        <w:jc w:val="center"/>
      </w:pPr>
    </w:p>
    <w:p w14:paraId="46DC534C" w14:textId="77777777" w:rsidR="003C3DBA" w:rsidRPr="00AC3569" w:rsidRDefault="003C3DBA" w:rsidP="003C3DBA">
      <w:r>
        <w:t>Студент ______________________________________________________________________________________</w:t>
      </w:r>
    </w:p>
    <w:p w14:paraId="0D746C8B" w14:textId="77777777" w:rsidR="003C3DBA" w:rsidRDefault="003C3DBA" w:rsidP="003C3DBA">
      <w:pPr>
        <w:jc w:val="center"/>
        <w:rPr>
          <w:vertAlign w:val="superscript"/>
        </w:rPr>
      </w:pPr>
      <w:r>
        <w:rPr>
          <w:vertAlign w:val="superscript"/>
        </w:rPr>
        <w:t>ФИО</w:t>
      </w:r>
    </w:p>
    <w:p w14:paraId="4674D37B" w14:textId="77777777" w:rsidR="003C3DBA" w:rsidRDefault="003C3DBA" w:rsidP="003C3DBA">
      <w:r>
        <w:lastRenderedPageBreak/>
        <w:t>очного   отделения  ____________________ курса  ______________________ группы</w:t>
      </w:r>
    </w:p>
    <w:p w14:paraId="0AE1FE5D" w14:textId="77777777" w:rsidR="003C3DBA" w:rsidRDefault="003C3DBA" w:rsidP="003C3DBA">
      <w:pPr>
        <w:jc w:val="center"/>
      </w:pPr>
    </w:p>
    <w:p w14:paraId="1AE7DFBF" w14:textId="77777777" w:rsidR="003C3DBA" w:rsidRPr="00AC3569" w:rsidRDefault="003C3DBA" w:rsidP="003C3DBA">
      <w:r>
        <w:t>специальности_________________________________________________________________________</w:t>
      </w:r>
    </w:p>
    <w:p w14:paraId="4C7F7170" w14:textId="77777777" w:rsidR="003C3DBA" w:rsidRDefault="003C3DBA" w:rsidP="003C3DBA"/>
    <w:p w14:paraId="502FA15D" w14:textId="77777777" w:rsidR="003C3DBA" w:rsidRDefault="003C3DBA" w:rsidP="003C3DBA">
      <w:r>
        <w:t xml:space="preserve"> направляется на _________________________________________________________  практику   </w:t>
      </w:r>
    </w:p>
    <w:p w14:paraId="4E4E5828" w14:textId="77777777" w:rsidR="003C3DBA" w:rsidRDefault="003C3DBA" w:rsidP="003C3DBA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вид практики    </w:t>
      </w:r>
    </w:p>
    <w:p w14:paraId="2E98DB89" w14:textId="77777777" w:rsidR="003C3DBA" w:rsidRPr="00AC3569" w:rsidRDefault="003C3DBA" w:rsidP="003C3DBA">
      <w:r>
        <w:t>в (на) ______________________________________________________________________________________</w:t>
      </w:r>
    </w:p>
    <w:p w14:paraId="392AEAEA" w14:textId="77777777" w:rsidR="003C3DBA" w:rsidRDefault="003C3DBA" w:rsidP="003C3DBA">
      <w:pPr>
        <w:jc w:val="center"/>
      </w:pPr>
    </w:p>
    <w:p w14:paraId="3E82EC2C" w14:textId="77777777" w:rsidR="003C3DBA" w:rsidRDefault="003C3DBA" w:rsidP="003C3DBA">
      <w:pPr>
        <w:jc w:val="center"/>
      </w:pPr>
      <w:r>
        <w:t>________________________________________________________________________________________________</w:t>
      </w:r>
    </w:p>
    <w:p w14:paraId="3FAB33AB" w14:textId="77777777" w:rsidR="003C3DBA" w:rsidRDefault="003C3DBA" w:rsidP="003C3DBA">
      <w:pPr>
        <w:jc w:val="center"/>
        <w:rPr>
          <w:vertAlign w:val="superscript"/>
        </w:rPr>
      </w:pPr>
      <w:r>
        <w:rPr>
          <w:vertAlign w:val="superscript"/>
        </w:rPr>
        <w:t>организация/адрес</w:t>
      </w:r>
    </w:p>
    <w:p w14:paraId="25E9FF3D" w14:textId="77777777" w:rsidR="003C3DBA" w:rsidRDefault="003C3DBA" w:rsidP="003C3DBA">
      <w:pPr>
        <w:jc w:val="center"/>
        <w:rPr>
          <w:b/>
        </w:rPr>
      </w:pPr>
    </w:p>
    <w:p w14:paraId="1CF19204" w14:textId="77777777" w:rsidR="003C3DBA" w:rsidRDefault="003C3DBA" w:rsidP="003C3DBA">
      <w:pPr>
        <w:jc w:val="center"/>
        <w:rPr>
          <w:b/>
        </w:rPr>
      </w:pPr>
    </w:p>
    <w:p w14:paraId="7A7B6889" w14:textId="77777777" w:rsidR="003C3DBA" w:rsidRDefault="003C3DBA" w:rsidP="003C3DBA">
      <w:pPr>
        <w:jc w:val="center"/>
        <w:rPr>
          <w:b/>
        </w:rPr>
      </w:pPr>
      <w:r>
        <w:rPr>
          <w:b/>
        </w:rPr>
        <w:t>Период практики</w:t>
      </w:r>
    </w:p>
    <w:p w14:paraId="6B663BBD" w14:textId="77777777" w:rsidR="003C3DBA" w:rsidRDefault="003C3DBA" w:rsidP="003C3DBA">
      <w:pPr>
        <w:jc w:val="center"/>
        <w:rPr>
          <w:b/>
        </w:rPr>
      </w:pPr>
    </w:p>
    <w:p w14:paraId="4C0EB81F" w14:textId="77777777" w:rsidR="003C3DBA" w:rsidRDefault="003C3DBA" w:rsidP="003C3DBA">
      <w:r>
        <w:t>С  __________________ по ____________________ 20___</w:t>
      </w:r>
    </w:p>
    <w:p w14:paraId="6BBA5DD8" w14:textId="77777777" w:rsidR="003C3DBA" w:rsidRDefault="003C3DBA" w:rsidP="003C3DBA">
      <w:pPr>
        <w:jc w:val="center"/>
      </w:pPr>
    </w:p>
    <w:p w14:paraId="67AF067A" w14:textId="77777777" w:rsidR="003C3DBA" w:rsidRDefault="003C3DBA" w:rsidP="003C3DBA">
      <w:r>
        <w:t>преподаватели руководители практики: _____________________________________________________________________</w:t>
      </w:r>
    </w:p>
    <w:p w14:paraId="40985C73" w14:textId="77777777" w:rsidR="003C3DBA" w:rsidRDefault="003C3DBA" w:rsidP="003C3DBA">
      <w:pPr>
        <w:jc w:val="center"/>
      </w:pPr>
    </w:p>
    <w:p w14:paraId="301F715C" w14:textId="77777777" w:rsidR="003C3DBA" w:rsidRDefault="003C3DBA" w:rsidP="003C3DBA">
      <w:r>
        <w:t>______________________________________________________________________________________</w:t>
      </w:r>
    </w:p>
    <w:p w14:paraId="414C9822" w14:textId="77777777" w:rsidR="003C3DBA" w:rsidRDefault="003C3DBA" w:rsidP="003C3DBA"/>
    <w:p w14:paraId="327535A8" w14:textId="77777777" w:rsidR="003C3DBA" w:rsidRDefault="003C3DBA" w:rsidP="003C3DBA">
      <w:r>
        <w:t>______________________________________________________________________________________</w:t>
      </w:r>
    </w:p>
    <w:p w14:paraId="559837AF" w14:textId="77777777" w:rsidR="003C3DBA" w:rsidRDefault="003C3DBA" w:rsidP="003C3DBA">
      <w:pPr>
        <w:jc w:val="center"/>
        <w:rPr>
          <w:b/>
        </w:rPr>
      </w:pPr>
    </w:p>
    <w:p w14:paraId="4B9D239E" w14:textId="77777777" w:rsidR="003C3DBA" w:rsidRDefault="003C3DBA" w:rsidP="003C3DBA">
      <w:pPr>
        <w:jc w:val="center"/>
        <w:rPr>
          <w:b/>
        </w:rPr>
      </w:pPr>
      <w:r>
        <w:rPr>
          <w:b/>
        </w:rPr>
        <w:t>Отметка организации</w:t>
      </w:r>
    </w:p>
    <w:p w14:paraId="666C4594" w14:textId="77777777" w:rsidR="003C3DBA" w:rsidRDefault="003C3DBA" w:rsidP="003C3DBA">
      <w:pPr>
        <w:rPr>
          <w:b/>
        </w:rPr>
      </w:pPr>
    </w:p>
    <w:p w14:paraId="62B62F28" w14:textId="77777777" w:rsidR="003C3DBA" w:rsidRDefault="003C3DBA" w:rsidP="003C3DBA">
      <w:r>
        <w:t>Прибыл в организацию      __________________________________ 20___г</w:t>
      </w:r>
    </w:p>
    <w:p w14:paraId="023BFD0F" w14:textId="77777777" w:rsidR="003C3DBA" w:rsidRDefault="003C3DBA" w:rsidP="003C3DBA">
      <w:pPr>
        <w:jc w:val="center"/>
      </w:pPr>
    </w:p>
    <w:p w14:paraId="5267CEA9" w14:textId="77777777" w:rsidR="003C3DBA" w:rsidRDefault="003C3DBA" w:rsidP="003C3DBA">
      <w:r>
        <w:t>Выбыл из организации      ___________________________________20___г</w:t>
      </w:r>
    </w:p>
    <w:p w14:paraId="73701BA9" w14:textId="77777777" w:rsidR="003C3DBA" w:rsidRDefault="003C3DBA" w:rsidP="003C3DBA">
      <w:pPr>
        <w:jc w:val="center"/>
      </w:pPr>
    </w:p>
    <w:p w14:paraId="2EE21350" w14:textId="77777777" w:rsidR="003C3DBA" w:rsidRDefault="003C3DBA" w:rsidP="003C3DBA">
      <w:pPr>
        <w:jc w:val="center"/>
      </w:pPr>
    </w:p>
    <w:p w14:paraId="320BB3B6" w14:textId="77777777" w:rsidR="003C3DBA" w:rsidRDefault="003C3DBA" w:rsidP="003C3DBA">
      <w:pPr>
        <w:jc w:val="center"/>
      </w:pPr>
      <w:r>
        <w:t>________________________   ________________   __________________________________</w:t>
      </w:r>
    </w:p>
    <w:p w14:paraId="05FA2A2F" w14:textId="77777777" w:rsidR="003C3DBA" w:rsidRDefault="003C3DBA" w:rsidP="003C3DBA">
      <w:pPr>
        <w:rPr>
          <w:vertAlign w:val="superscript"/>
        </w:rPr>
      </w:pPr>
      <w:r>
        <w:rPr>
          <w:vertAlign w:val="superscript"/>
        </w:rPr>
        <w:t xml:space="preserve">                                            должность                                          подпись                          </w:t>
      </w:r>
      <w:r>
        <w:t xml:space="preserve"> МП</w:t>
      </w:r>
    </w:p>
    <w:p w14:paraId="6930F11D" w14:textId="77777777" w:rsidR="003C3DBA" w:rsidRDefault="003C3DBA" w:rsidP="003C3DBA">
      <w:pPr>
        <w:jc w:val="center"/>
      </w:pPr>
    </w:p>
    <w:p w14:paraId="159ECD8A" w14:textId="77777777" w:rsidR="003C3DBA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083FDF1C" w14:textId="77777777" w:rsidR="003C3DBA" w:rsidRPr="00AC3569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155EDC96" w14:textId="77777777" w:rsidR="003C3DBA" w:rsidRPr="00AC3569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73412ECC" w14:textId="7B18D967" w:rsidR="003C3DBA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03593843" w14:textId="10D00EED" w:rsidR="003C3DBA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18D95080" w14:textId="63F1ED07" w:rsidR="003C3DBA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531F1E07" w14:textId="6BCFCF60" w:rsidR="003C3DBA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1E53981A" w14:textId="07FEEB99" w:rsidR="003C3DBA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59A1115D" w14:textId="13241340" w:rsidR="003C3DBA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6A033864" w14:textId="189752BC" w:rsidR="003C3DBA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004DBA30" w14:textId="40EC6648" w:rsidR="003C3DBA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481C9D64" w14:textId="0CCEE743" w:rsidR="003C3DBA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788AB853" w14:textId="7CCE30D3" w:rsidR="003C3DBA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0D34056B" w14:textId="77777777" w:rsidR="003C3DBA" w:rsidRPr="00AC3569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26AD2CD1" w14:textId="77777777" w:rsidR="003C3DBA" w:rsidRPr="00AC3569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5C9D0632" w14:textId="77777777" w:rsidR="003C3DBA" w:rsidRPr="00AC3569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0F0395D1" w14:textId="77777777" w:rsidR="003C3DBA" w:rsidRPr="00AC3569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17972AC0" w14:textId="77777777" w:rsidR="003C3DBA" w:rsidRPr="00AC3569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1D4FC797" w14:textId="77777777" w:rsidR="003C3DBA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18A8BC68" w14:textId="77777777" w:rsidR="003C3DBA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1C509F60" w14:textId="77777777" w:rsidR="003C3DBA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5BFEE530" w14:textId="77777777" w:rsidR="003C3DBA" w:rsidRDefault="003C3DBA" w:rsidP="003C3DBA">
      <w:pPr>
        <w:jc w:val="center"/>
        <w:rPr>
          <w:b/>
          <w:color w:val="FF0000"/>
          <w:sz w:val="28"/>
          <w:szCs w:val="28"/>
        </w:rPr>
      </w:pPr>
    </w:p>
    <w:p w14:paraId="5CAB4EEF" w14:textId="77777777" w:rsidR="003C3DBA" w:rsidRPr="004A1EFC" w:rsidRDefault="003C3DBA" w:rsidP="003C3DBA">
      <w:pPr>
        <w:jc w:val="center"/>
        <w:rPr>
          <w:b/>
          <w:sz w:val="28"/>
          <w:szCs w:val="28"/>
        </w:rPr>
      </w:pPr>
      <w:r w:rsidRPr="004A1EFC">
        <w:rPr>
          <w:b/>
          <w:sz w:val="28"/>
          <w:szCs w:val="28"/>
        </w:rPr>
        <w:lastRenderedPageBreak/>
        <w:t>Основные требования к заполнению дневника</w:t>
      </w:r>
    </w:p>
    <w:p w14:paraId="33000144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223D4A66" w14:textId="77777777" w:rsidR="003C3DBA" w:rsidRDefault="003C3DBA" w:rsidP="003C3DBA">
      <w:pPr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Заполнить информационную часть стр.2.</w:t>
      </w:r>
    </w:p>
    <w:p w14:paraId="245BE37A" w14:textId="77777777" w:rsidR="003C3DBA" w:rsidRDefault="003C3DBA" w:rsidP="003C3DBA">
      <w:pPr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Совместно с руководителями практики от колледжа и организации составить календарный план прохождения практики/</w:t>
      </w:r>
    </w:p>
    <w:p w14:paraId="7432908A" w14:textId="77777777" w:rsidR="003C3DBA" w:rsidRDefault="003C3DBA" w:rsidP="003C3DBA">
      <w:pPr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Получить индивидуальные задания по каждому профессиональному модулю</w:t>
      </w:r>
    </w:p>
    <w:p w14:paraId="52DFFA70" w14:textId="77777777" w:rsidR="003C3DBA" w:rsidRDefault="003C3DBA" w:rsidP="003C3DBA">
      <w:pPr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Получить в отделе кадров организации  отметку  о прибытии на место практики стр.2</w:t>
      </w:r>
    </w:p>
    <w:p w14:paraId="759781B6" w14:textId="77777777" w:rsidR="003C3DBA" w:rsidRDefault="003C3DBA" w:rsidP="003C3DBA">
      <w:pPr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В течении трёх дней со  дня  начала  практики  предоставить в колледж копию утверждённого календарного плана (стр.4 -5), копию приказа о зачислении на практику.</w:t>
      </w:r>
    </w:p>
    <w:p w14:paraId="505819F4" w14:textId="77777777" w:rsidR="003C3DBA" w:rsidRDefault="003C3DBA" w:rsidP="003C3DBA">
      <w:pPr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Регулярно записывать ежедневно выполненные работы в соответствии с календарным планом.</w:t>
      </w:r>
    </w:p>
    <w:p w14:paraId="5EE882C6" w14:textId="77777777" w:rsidR="003C3DBA" w:rsidRDefault="003C3DBA" w:rsidP="003C3DBA">
      <w:pPr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Каждую субботу в период консультаций предоставлять дневник, а также результаты проделанной работы  руководителям практики от колледжа.</w:t>
      </w:r>
    </w:p>
    <w:p w14:paraId="18EDDDAB" w14:textId="77777777" w:rsidR="003C3DBA" w:rsidRDefault="003C3DBA" w:rsidP="003C3DBA">
      <w:pPr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периода практики получить отметку в отделе кадров о выбытии с места практики.</w:t>
      </w:r>
    </w:p>
    <w:p w14:paraId="785DA6A2" w14:textId="77777777" w:rsidR="003C3DBA" w:rsidRDefault="003C3DBA" w:rsidP="003C3DBA">
      <w:pPr>
        <w:jc w:val="both"/>
      </w:pPr>
    </w:p>
    <w:p w14:paraId="3BCE99ED" w14:textId="77777777" w:rsidR="003C3DBA" w:rsidRDefault="003C3DBA" w:rsidP="003C3DBA">
      <w:pPr>
        <w:jc w:val="both"/>
      </w:pPr>
      <w:r>
        <w:rPr>
          <w:lang w:val="en-US"/>
        </w:rPr>
        <w:t>PS</w:t>
      </w:r>
    </w:p>
    <w:p w14:paraId="7FF3E359" w14:textId="77777777" w:rsidR="003C3DBA" w:rsidRDefault="003C3DBA" w:rsidP="003C3DB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Составить отчёт по практике в соответствии с требованиями программы практики.</w:t>
      </w:r>
    </w:p>
    <w:p w14:paraId="4A65CDC2" w14:textId="77777777" w:rsidR="003C3DBA" w:rsidRDefault="003C3DBA" w:rsidP="003C3DB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Подготовиться к защите выполнив индивидуальное задание по каждому модулю</w:t>
      </w:r>
    </w:p>
    <w:p w14:paraId="3E937234" w14:textId="77777777" w:rsidR="003C3DBA" w:rsidRDefault="003C3DBA" w:rsidP="003C3DB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установленный день явится на регистрацию, защиту отчёта по практике.</w:t>
      </w:r>
    </w:p>
    <w:p w14:paraId="39910FDB" w14:textId="77777777" w:rsidR="003C3DBA" w:rsidRDefault="003C3DBA" w:rsidP="003C3DB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допуска являются правильно оформленные дневник и отчёт по практике, отчёт о выполнении индивидуальных заданий, характеристика с места прохождения практики.</w:t>
      </w:r>
    </w:p>
    <w:p w14:paraId="0D1A0BAB" w14:textId="77777777" w:rsidR="003C3DBA" w:rsidRDefault="003C3DBA" w:rsidP="003C3DB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защиты студент получает оценку по практике.</w:t>
      </w:r>
    </w:p>
    <w:p w14:paraId="3B3E610F" w14:textId="77777777" w:rsidR="003C3DBA" w:rsidRDefault="003C3DBA" w:rsidP="003C3DBA">
      <w:pPr>
        <w:jc w:val="center"/>
      </w:pPr>
    </w:p>
    <w:p w14:paraId="631E504B" w14:textId="77777777" w:rsidR="003C3DBA" w:rsidRDefault="003C3DBA" w:rsidP="003C3DBA">
      <w:pPr>
        <w:jc w:val="center"/>
      </w:pPr>
    </w:p>
    <w:p w14:paraId="1CFB30E7" w14:textId="77777777" w:rsidR="003C3DBA" w:rsidRDefault="003C3DBA" w:rsidP="003C3DBA">
      <w:pPr>
        <w:jc w:val="center"/>
      </w:pPr>
    </w:p>
    <w:p w14:paraId="6B8FD7B8" w14:textId="77777777" w:rsidR="003C3DBA" w:rsidRDefault="003C3DBA" w:rsidP="003C3DBA">
      <w:pPr>
        <w:jc w:val="center"/>
      </w:pPr>
    </w:p>
    <w:p w14:paraId="0853AAD4" w14:textId="77777777" w:rsidR="003C3DBA" w:rsidRDefault="003C3DBA" w:rsidP="003C3DBA">
      <w:pPr>
        <w:jc w:val="center"/>
      </w:pPr>
    </w:p>
    <w:p w14:paraId="0CCD3998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382746FF" w14:textId="77809402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1ABAFCC7" w14:textId="12800F13" w:rsidR="00977263" w:rsidRDefault="00977263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55CF08E5" w14:textId="77777777" w:rsidR="00977263" w:rsidRDefault="00977263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55DB891D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62280DA0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359FA923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492880C7" w14:textId="1FC0899A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2416C0AB" w14:textId="757DC2C0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17EA1818" w14:textId="77777777" w:rsidR="003C3DBA" w:rsidRDefault="003C3DBA" w:rsidP="003C3DBA">
      <w:pPr>
        <w:jc w:val="center"/>
      </w:pPr>
    </w:p>
    <w:p w14:paraId="0AAB1E7F" w14:textId="77777777" w:rsidR="003C3DBA" w:rsidRDefault="003C3DBA" w:rsidP="003C3DBA">
      <w:pPr>
        <w:pStyle w:val="aff"/>
        <w:spacing w:before="0" w:beforeAutospacing="0" w:after="0" w:afterAutospacing="0"/>
        <w:ind w:left="5670"/>
        <w:jc w:val="both"/>
        <w:rPr>
          <w:i/>
          <w:shadow/>
          <w:sz w:val="28"/>
        </w:rPr>
      </w:pPr>
      <w:r>
        <w:rPr>
          <w:i/>
          <w:shadow/>
          <w:sz w:val="28"/>
        </w:rPr>
        <w:t>УТВЕРЖДАЮ</w:t>
      </w:r>
    </w:p>
    <w:p w14:paraId="61BDB671" w14:textId="77777777" w:rsidR="003C3DBA" w:rsidRDefault="003C3DBA" w:rsidP="003C3DBA">
      <w:pPr>
        <w:pStyle w:val="aff"/>
        <w:spacing w:before="0" w:beforeAutospacing="0" w:after="0" w:afterAutospacing="0"/>
        <w:ind w:left="5670"/>
        <w:rPr>
          <w:i/>
          <w:shadow/>
          <w:sz w:val="28"/>
        </w:rPr>
      </w:pPr>
      <w:r>
        <w:rPr>
          <w:i/>
          <w:shadow/>
          <w:sz w:val="28"/>
        </w:rPr>
        <w:t>Руководитель</w:t>
      </w:r>
    </w:p>
    <w:p w14:paraId="460CF1C1" w14:textId="77777777" w:rsidR="003C3DBA" w:rsidRDefault="003C3DBA" w:rsidP="003C3DBA">
      <w:pPr>
        <w:pStyle w:val="aff"/>
        <w:spacing w:before="0" w:beforeAutospacing="0" w:after="0" w:afterAutospacing="0"/>
        <w:ind w:left="5670"/>
        <w:rPr>
          <w:i/>
          <w:shadow/>
          <w:sz w:val="28"/>
        </w:rPr>
      </w:pPr>
      <w:r>
        <w:rPr>
          <w:i/>
          <w:shadow/>
          <w:sz w:val="28"/>
        </w:rPr>
        <w:t>_______________________________</w:t>
      </w:r>
    </w:p>
    <w:p w14:paraId="79A357BF" w14:textId="77777777" w:rsidR="003C3DBA" w:rsidRDefault="003C3DBA" w:rsidP="003C3DBA">
      <w:pPr>
        <w:pStyle w:val="aff"/>
        <w:spacing w:before="0" w:beforeAutospacing="0" w:after="0" w:afterAutospacing="0"/>
        <w:ind w:left="5670"/>
        <w:rPr>
          <w:i/>
          <w:shadow/>
          <w:vertAlign w:val="superscript"/>
        </w:rPr>
      </w:pPr>
      <w:r>
        <w:rPr>
          <w:i/>
          <w:shadow/>
          <w:vertAlign w:val="superscript"/>
        </w:rPr>
        <w:t xml:space="preserve">                     НАИМЕНОВАНИЕ ОРГАНИЗАЦИИ</w:t>
      </w:r>
    </w:p>
    <w:p w14:paraId="0A6A240A" w14:textId="77777777" w:rsidR="003C3DBA" w:rsidRDefault="003C3DBA" w:rsidP="003C3DBA">
      <w:pPr>
        <w:pStyle w:val="aff"/>
        <w:spacing w:before="0" w:beforeAutospacing="0" w:after="0" w:afterAutospacing="0"/>
        <w:ind w:left="5670"/>
        <w:rPr>
          <w:i/>
          <w:shadow/>
          <w:sz w:val="28"/>
        </w:rPr>
      </w:pPr>
      <w:r>
        <w:rPr>
          <w:i/>
          <w:shadow/>
          <w:sz w:val="28"/>
        </w:rPr>
        <w:t>________________________________</w:t>
      </w:r>
    </w:p>
    <w:p w14:paraId="24F54B9B" w14:textId="77777777" w:rsidR="003C3DBA" w:rsidRDefault="003C3DBA" w:rsidP="003C3DBA">
      <w:pPr>
        <w:pStyle w:val="aff"/>
        <w:spacing w:before="0" w:beforeAutospacing="0" w:after="0" w:afterAutospacing="0"/>
        <w:ind w:left="5670"/>
        <w:rPr>
          <w:i/>
          <w:shadow/>
          <w:sz w:val="28"/>
          <w:vertAlign w:val="superscript"/>
        </w:rPr>
      </w:pPr>
      <w:r>
        <w:rPr>
          <w:i/>
          <w:shadow/>
          <w:sz w:val="28"/>
          <w:vertAlign w:val="superscript"/>
        </w:rPr>
        <w:t xml:space="preserve">                        Ф.И.О. РУКОВОДИТЕЛЯ</w:t>
      </w:r>
    </w:p>
    <w:p w14:paraId="71624715" w14:textId="77777777" w:rsidR="003C3DBA" w:rsidRDefault="003C3DBA" w:rsidP="003C3DBA">
      <w:pPr>
        <w:pStyle w:val="aff"/>
        <w:spacing w:before="0" w:beforeAutospacing="0" w:after="0" w:afterAutospacing="0"/>
        <w:ind w:left="5670"/>
        <w:rPr>
          <w:i/>
          <w:shadow/>
          <w:sz w:val="28"/>
        </w:rPr>
      </w:pPr>
      <w:r>
        <w:rPr>
          <w:i/>
          <w:shadow/>
          <w:sz w:val="28"/>
        </w:rPr>
        <w:t>« _____» __________________ 20___г.</w:t>
      </w:r>
    </w:p>
    <w:p w14:paraId="607C4B63" w14:textId="77777777" w:rsidR="003C3DBA" w:rsidRDefault="003C3DBA" w:rsidP="003C3DBA">
      <w:pPr>
        <w:pStyle w:val="aff"/>
        <w:spacing w:after="120"/>
        <w:ind w:left="284" w:right="111" w:firstLine="5670"/>
        <w:rPr>
          <w:i/>
          <w:shadow/>
          <w:sz w:val="22"/>
          <w:szCs w:val="22"/>
        </w:rPr>
      </w:pPr>
      <w:r>
        <w:rPr>
          <w:i/>
          <w:shadow/>
          <w:sz w:val="28"/>
        </w:rPr>
        <w:t xml:space="preserve">                 </w:t>
      </w:r>
      <w:r>
        <w:rPr>
          <w:i/>
          <w:shadow/>
          <w:sz w:val="22"/>
          <w:szCs w:val="22"/>
        </w:rPr>
        <w:t>М.П.</w:t>
      </w:r>
    </w:p>
    <w:p w14:paraId="1B64FA92" w14:textId="397AF747" w:rsidR="003C3DBA" w:rsidRDefault="003C3DBA" w:rsidP="003C3DBA">
      <w:pPr>
        <w:pStyle w:val="aff"/>
        <w:spacing w:after="120"/>
        <w:ind w:left="284" w:right="111" w:firstLine="5670"/>
        <w:rPr>
          <w:i/>
          <w:shadow/>
          <w:sz w:val="28"/>
          <w:szCs w:val="20"/>
        </w:rPr>
      </w:pPr>
    </w:p>
    <w:p w14:paraId="0BED7235" w14:textId="77777777" w:rsidR="003C3DBA" w:rsidRDefault="003C3DBA" w:rsidP="003C3DBA">
      <w:pPr>
        <w:pStyle w:val="aff"/>
        <w:spacing w:after="120"/>
        <w:ind w:left="284" w:right="113" w:firstLine="425"/>
        <w:jc w:val="center"/>
        <w:rPr>
          <w:i/>
          <w:shadow/>
          <w:sz w:val="28"/>
        </w:rPr>
      </w:pPr>
      <w:r>
        <w:rPr>
          <w:i/>
          <w:shadow/>
          <w:sz w:val="28"/>
        </w:rPr>
        <w:t>Календарный  план</w:t>
      </w:r>
    </w:p>
    <w:p w14:paraId="2F431374" w14:textId="77777777" w:rsidR="003C3DBA" w:rsidRDefault="003C3DBA" w:rsidP="003C3DBA">
      <w:pPr>
        <w:pStyle w:val="aff"/>
        <w:spacing w:after="120"/>
        <w:ind w:left="284" w:right="113" w:firstLine="425"/>
        <w:jc w:val="center"/>
        <w:rPr>
          <w:i/>
          <w:shadow/>
          <w:sz w:val="28"/>
        </w:rPr>
      </w:pPr>
      <w:r>
        <w:rPr>
          <w:i/>
          <w:shadow/>
          <w:sz w:val="28"/>
        </w:rPr>
        <w:t>прохождения производственной    практики</w:t>
      </w:r>
    </w:p>
    <w:p w14:paraId="43C29D4C" w14:textId="3B8DDC78" w:rsidR="00186BAF" w:rsidRPr="00186BAF" w:rsidRDefault="00186BAF" w:rsidP="00186BAF">
      <w:pPr>
        <w:tabs>
          <w:tab w:val="left" w:pos="7187"/>
        </w:tabs>
        <w:spacing w:line="360" w:lineRule="auto"/>
        <w:jc w:val="center"/>
        <w:rPr>
          <w:rFonts w:eastAsia="Times New Roman"/>
          <w:i/>
          <w:iCs/>
        </w:rPr>
      </w:pPr>
      <w:r w:rsidRPr="00186BAF">
        <w:rPr>
          <w:bCs/>
          <w:i/>
          <w:iCs/>
          <w:sz w:val="28"/>
          <w:szCs w:val="28"/>
        </w:rPr>
        <w:t>по специальности 09.02.07 Информационные системы и программирование</w:t>
      </w:r>
    </w:p>
    <w:p w14:paraId="3B343BCF" w14:textId="77777777" w:rsidR="003C3DBA" w:rsidRDefault="003C3DBA" w:rsidP="003C3DBA">
      <w:pPr>
        <w:pStyle w:val="aff"/>
        <w:spacing w:after="120"/>
        <w:ind w:left="283" w:right="113"/>
        <w:jc w:val="center"/>
        <w:rPr>
          <w:b/>
          <w:i/>
          <w:shadow/>
          <w:sz w:val="28"/>
        </w:rPr>
      </w:pPr>
      <w:r>
        <w:rPr>
          <w:b/>
          <w:i/>
          <w:shadow/>
          <w:sz w:val="28"/>
        </w:rPr>
        <w:t>квалификация  «Программист»</w:t>
      </w:r>
    </w:p>
    <w:p w14:paraId="5DE75A06" w14:textId="77777777" w:rsidR="003C3DBA" w:rsidRDefault="003C3DBA" w:rsidP="003C3DBA">
      <w:pPr>
        <w:pStyle w:val="aff"/>
        <w:spacing w:after="120"/>
        <w:ind w:left="283" w:right="111"/>
        <w:rPr>
          <w:b/>
          <w:i/>
          <w:shadow/>
          <w:sz w:val="28"/>
          <w:u w:val="single"/>
        </w:rPr>
      </w:pPr>
      <w:r>
        <w:rPr>
          <w:b/>
          <w:i/>
          <w:shadow/>
          <w:sz w:val="28"/>
        </w:rPr>
        <w:t xml:space="preserve"> в   </w:t>
      </w:r>
      <w:r>
        <w:rPr>
          <w:b/>
          <w:i/>
          <w:shadow/>
          <w:sz w:val="28"/>
          <w:u w:val="single"/>
        </w:rPr>
        <w:t>____________________________________________________________________</w:t>
      </w:r>
    </w:p>
    <w:p w14:paraId="0F75929E" w14:textId="77777777" w:rsidR="003C3DBA" w:rsidRDefault="003C3DBA" w:rsidP="003C3DBA">
      <w:pPr>
        <w:pStyle w:val="aff"/>
        <w:spacing w:after="120"/>
        <w:ind w:left="283" w:right="111"/>
        <w:jc w:val="center"/>
        <w:rPr>
          <w:b/>
          <w:i/>
          <w:shadow/>
          <w:sz w:val="28"/>
        </w:rPr>
      </w:pPr>
      <w:r>
        <w:rPr>
          <w:b/>
          <w:i/>
          <w:shadow/>
          <w:sz w:val="28"/>
          <w:vertAlign w:val="superscript"/>
        </w:rPr>
        <w:t>(наименование  организации)</w:t>
      </w:r>
    </w:p>
    <w:p w14:paraId="2C86633C" w14:textId="77777777" w:rsidR="003C3DBA" w:rsidRDefault="003C3DBA" w:rsidP="003C3DBA">
      <w:pPr>
        <w:pStyle w:val="aff"/>
        <w:spacing w:after="120"/>
        <w:ind w:left="283" w:right="111"/>
        <w:jc w:val="center"/>
        <w:rPr>
          <w:i/>
          <w:shadow/>
          <w:sz w:val="28"/>
        </w:rPr>
      </w:pPr>
      <w:r>
        <w:rPr>
          <w:i/>
          <w:shadow/>
          <w:sz w:val="28"/>
        </w:rPr>
        <w:t>с « ____ »  _____________по   «___ »  ________________   20____ г.</w:t>
      </w:r>
    </w:p>
    <w:p w14:paraId="3A99B23D" w14:textId="77777777" w:rsidR="003C3DBA" w:rsidRDefault="003C3DBA" w:rsidP="003C3DBA">
      <w:pPr>
        <w:pStyle w:val="aff"/>
        <w:pBdr>
          <w:bottom w:val="single" w:sz="12" w:space="1" w:color="auto"/>
        </w:pBdr>
        <w:spacing w:after="120"/>
        <w:ind w:left="283" w:right="111"/>
        <w:jc w:val="center"/>
        <w:rPr>
          <w:b/>
          <w:i/>
          <w:shadow/>
          <w:sz w:val="28"/>
        </w:rPr>
      </w:pPr>
      <w:r>
        <w:rPr>
          <w:b/>
          <w:i/>
          <w:shadow/>
          <w:sz w:val="28"/>
        </w:rPr>
        <w:t>студентом(кой)   группы     « _____ »</w:t>
      </w:r>
    </w:p>
    <w:p w14:paraId="3557A5E7" w14:textId="77777777" w:rsidR="003C3DBA" w:rsidRDefault="003C3DBA" w:rsidP="003C3DBA">
      <w:pPr>
        <w:pStyle w:val="aff"/>
        <w:pBdr>
          <w:bottom w:val="single" w:sz="12" w:space="1" w:color="auto"/>
        </w:pBdr>
        <w:spacing w:after="120"/>
        <w:ind w:left="283" w:right="111"/>
        <w:rPr>
          <w:b/>
          <w:i/>
          <w:shadow/>
          <w:sz w:val="10"/>
        </w:rPr>
      </w:pPr>
    </w:p>
    <w:p w14:paraId="7E845D4A" w14:textId="77777777" w:rsidR="003C3DBA" w:rsidRDefault="003C3DBA" w:rsidP="003C3DBA">
      <w:pPr>
        <w:pStyle w:val="aff"/>
        <w:pBdr>
          <w:bottom w:val="single" w:sz="12" w:space="1" w:color="auto"/>
        </w:pBdr>
        <w:spacing w:after="120"/>
        <w:ind w:left="283" w:right="111"/>
        <w:rPr>
          <w:i/>
          <w:shadow/>
          <w:sz w:val="10"/>
        </w:rPr>
      </w:pPr>
    </w:p>
    <w:p w14:paraId="36FBDFF0" w14:textId="77777777" w:rsidR="003C3DBA" w:rsidRDefault="003C3DBA" w:rsidP="003C3DBA">
      <w:pPr>
        <w:pStyle w:val="aff"/>
        <w:tabs>
          <w:tab w:val="left" w:pos="4020"/>
        </w:tabs>
        <w:spacing w:after="120"/>
        <w:ind w:left="283" w:right="111"/>
        <w:rPr>
          <w:i/>
          <w:shadow/>
          <w:sz w:val="28"/>
          <w:szCs w:val="28"/>
          <w:vertAlign w:val="superscript"/>
        </w:rPr>
      </w:pPr>
      <w:r>
        <w:rPr>
          <w:i/>
          <w:shadow/>
          <w:sz w:val="28"/>
          <w:szCs w:val="28"/>
          <w:vertAlign w:val="superscript"/>
        </w:rPr>
        <w:t>(Ф.И.О. СТУДЕНТА)</w:t>
      </w:r>
    </w:p>
    <w:tbl>
      <w:tblPr>
        <w:tblW w:w="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387"/>
        <w:gridCol w:w="850"/>
        <w:gridCol w:w="1417"/>
        <w:gridCol w:w="2269"/>
      </w:tblGrid>
      <w:tr w:rsidR="003C3DBA" w14:paraId="0CB89F65" w14:textId="77777777" w:rsidTr="00C501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BDFF" w14:textId="77777777" w:rsidR="003C3DBA" w:rsidRDefault="003C3DBA" w:rsidP="00C5013B">
            <w:pPr>
              <w:pStyle w:val="aff"/>
              <w:spacing w:line="276" w:lineRule="auto"/>
              <w:jc w:val="center"/>
              <w:rPr>
                <w:color w:val="7030A0"/>
                <w:sz w:val="20"/>
                <w:szCs w:val="20"/>
                <w:lang w:eastAsia="en-US"/>
              </w:rPr>
            </w:pPr>
            <w:r>
              <w:rPr>
                <w:color w:val="7030A0"/>
                <w:lang w:eastAsia="en-US"/>
              </w:rPr>
              <w:t>№</w:t>
            </w:r>
          </w:p>
          <w:p w14:paraId="37E7C83D" w14:textId="77777777" w:rsidR="003C3DBA" w:rsidRDefault="003C3DBA" w:rsidP="00C5013B">
            <w:pPr>
              <w:pStyle w:val="aff"/>
              <w:spacing w:line="276" w:lineRule="auto"/>
              <w:jc w:val="center"/>
              <w:rPr>
                <w:color w:val="7030A0"/>
                <w:lang w:eastAsia="en-US"/>
              </w:rPr>
            </w:pPr>
            <w:r>
              <w:rPr>
                <w:color w:val="7030A0"/>
                <w:lang w:eastAsia="en-US"/>
              </w:rPr>
              <w:t>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9584" w14:textId="77777777" w:rsidR="003C3DBA" w:rsidRDefault="003C3DBA" w:rsidP="00C5013B">
            <w:pPr>
              <w:pStyle w:val="aff"/>
              <w:spacing w:line="276" w:lineRule="auto"/>
              <w:jc w:val="center"/>
              <w:rPr>
                <w:color w:val="7030A0"/>
                <w:lang w:eastAsia="en-US"/>
              </w:rPr>
            </w:pPr>
            <w:r>
              <w:rPr>
                <w:iCs/>
                <w:color w:val="7030A0"/>
                <w:lang w:eastAsia="en-US"/>
              </w:rPr>
              <w:t>Наименование разделов и тем практики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9BC1F" w14:textId="77777777" w:rsidR="003C3DBA" w:rsidRDefault="003C3DBA" w:rsidP="00C5013B">
            <w:pPr>
              <w:pStyle w:val="aff"/>
              <w:spacing w:line="276" w:lineRule="auto"/>
              <w:jc w:val="center"/>
              <w:rPr>
                <w:color w:val="7030A0"/>
                <w:lang w:eastAsia="en-US"/>
              </w:rPr>
            </w:pPr>
            <w:r>
              <w:rPr>
                <w:color w:val="7030A0"/>
                <w:lang w:eastAsia="en-US"/>
              </w:rPr>
              <w:t>Кол-во часов на тему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E2EE" w14:textId="77777777" w:rsidR="003C3DBA" w:rsidRDefault="003C3DBA" w:rsidP="00C5013B">
            <w:pPr>
              <w:pStyle w:val="aff"/>
              <w:spacing w:line="276" w:lineRule="auto"/>
              <w:jc w:val="center"/>
              <w:rPr>
                <w:color w:val="7030A0"/>
                <w:lang w:eastAsia="en-US"/>
              </w:rPr>
            </w:pPr>
            <w:r>
              <w:rPr>
                <w:color w:val="7030A0"/>
                <w:lang w:eastAsia="en-US"/>
              </w:rPr>
              <w:t>Календарные сроки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8D10" w14:textId="77777777" w:rsidR="003C3DBA" w:rsidRDefault="003C3DBA" w:rsidP="00C5013B">
            <w:pPr>
              <w:pStyle w:val="aff"/>
              <w:spacing w:line="276" w:lineRule="auto"/>
              <w:jc w:val="center"/>
              <w:rPr>
                <w:color w:val="7030A0"/>
                <w:lang w:eastAsia="en-US"/>
              </w:rPr>
            </w:pPr>
            <w:r>
              <w:rPr>
                <w:color w:val="7030A0"/>
                <w:lang w:eastAsia="en-US"/>
              </w:rPr>
              <w:t>Ф.И.О. ответственного руководителя по темам дисциплин</w:t>
            </w:r>
          </w:p>
        </w:tc>
      </w:tr>
      <w:tr w:rsidR="003C3DBA" w14:paraId="7F8B6C77" w14:textId="77777777" w:rsidTr="00C5013B">
        <w:trPr>
          <w:cantSplit/>
          <w:trHeight w:val="456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8D7B" w14:textId="77777777" w:rsidR="003C3DBA" w:rsidRDefault="003C3DBA" w:rsidP="00C5013B">
            <w:pPr>
              <w:pStyle w:val="aff"/>
              <w:spacing w:line="276" w:lineRule="auto"/>
              <w:rPr>
                <w:b/>
                <w:color w:val="548DD4"/>
                <w:lang w:eastAsia="en-US"/>
              </w:rPr>
            </w:pPr>
            <w:r>
              <w:rPr>
                <w:b/>
                <w:color w:val="548DD4"/>
                <w:spacing w:val="-3"/>
                <w:w w:val="83"/>
                <w:lang w:eastAsia="en-US"/>
              </w:rPr>
              <w:t>ПМ.</w:t>
            </w:r>
          </w:p>
        </w:tc>
      </w:tr>
      <w:tr w:rsidR="003C3DBA" w14:paraId="79277A4B" w14:textId="77777777" w:rsidTr="00C501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07B2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F1E2" w14:textId="77777777" w:rsidR="003C3DBA" w:rsidRDefault="003C3DBA" w:rsidP="00C5013B">
            <w:pPr>
              <w:pStyle w:val="aff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4A1C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FA4D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258C" w14:textId="77777777" w:rsidR="003C3DBA" w:rsidRDefault="003C3DBA" w:rsidP="00C5013B">
            <w:pPr>
              <w:pStyle w:val="aff"/>
              <w:spacing w:line="276" w:lineRule="auto"/>
              <w:rPr>
                <w:b/>
                <w:lang w:eastAsia="en-US"/>
              </w:rPr>
            </w:pPr>
          </w:p>
        </w:tc>
      </w:tr>
      <w:tr w:rsidR="003C3DBA" w14:paraId="18839DA3" w14:textId="77777777" w:rsidTr="00C5013B">
        <w:trPr>
          <w:trHeight w:val="2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9AFC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C9B" w14:textId="77777777" w:rsidR="003C3DBA" w:rsidRDefault="003C3DBA" w:rsidP="00C5013B">
            <w:pPr>
              <w:pStyle w:val="aff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A847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69D5" w14:textId="77777777" w:rsidR="003C3DBA" w:rsidRDefault="003C3DBA" w:rsidP="00C50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981" w14:textId="77777777" w:rsidR="003C3DBA" w:rsidRDefault="003C3DBA" w:rsidP="00C5013B">
            <w:pPr>
              <w:pStyle w:val="aff"/>
              <w:spacing w:line="276" w:lineRule="auto"/>
              <w:rPr>
                <w:b/>
                <w:lang w:eastAsia="en-US"/>
              </w:rPr>
            </w:pPr>
          </w:p>
        </w:tc>
      </w:tr>
      <w:tr w:rsidR="003C3DBA" w14:paraId="10A9380F" w14:textId="77777777" w:rsidTr="00C5013B">
        <w:trPr>
          <w:trHeight w:val="2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2C8B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7810" w14:textId="77777777" w:rsidR="003C3DBA" w:rsidRDefault="003C3DBA" w:rsidP="00C5013B">
            <w:pPr>
              <w:pStyle w:val="aff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ADB0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3BC3" w14:textId="77777777" w:rsidR="003C3DBA" w:rsidRDefault="003C3DBA" w:rsidP="00C50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875F" w14:textId="77777777" w:rsidR="003C3DBA" w:rsidRDefault="003C3DBA" w:rsidP="00C5013B">
            <w:pPr>
              <w:pStyle w:val="aff"/>
              <w:spacing w:line="276" w:lineRule="auto"/>
              <w:rPr>
                <w:b/>
                <w:lang w:eastAsia="en-US"/>
              </w:rPr>
            </w:pPr>
          </w:p>
        </w:tc>
      </w:tr>
      <w:tr w:rsidR="003C3DBA" w14:paraId="5F0842B9" w14:textId="77777777" w:rsidTr="00C5013B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442E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8368" w14:textId="77777777" w:rsidR="003C3DBA" w:rsidRDefault="003C3DBA" w:rsidP="00C5013B">
            <w:pPr>
              <w:pStyle w:val="aff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1FCB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A80E" w14:textId="77777777" w:rsidR="003C3DBA" w:rsidRDefault="003C3DBA" w:rsidP="00C50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FDD9" w14:textId="77777777" w:rsidR="003C3DBA" w:rsidRDefault="003C3DBA" w:rsidP="00C5013B">
            <w:pPr>
              <w:pStyle w:val="aff"/>
              <w:spacing w:line="276" w:lineRule="auto"/>
              <w:rPr>
                <w:b/>
                <w:lang w:eastAsia="en-US"/>
              </w:rPr>
            </w:pPr>
          </w:p>
        </w:tc>
      </w:tr>
      <w:tr w:rsidR="003C3DBA" w14:paraId="1B6FF181" w14:textId="77777777" w:rsidTr="00C5013B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ABB1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8222" w14:textId="77777777" w:rsidR="003C3DBA" w:rsidRDefault="003C3DBA" w:rsidP="00C5013B">
            <w:pPr>
              <w:pStyle w:val="aff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5493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7FEB" w14:textId="77777777" w:rsidR="003C3DBA" w:rsidRDefault="003C3DBA" w:rsidP="00C50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1F3B" w14:textId="77777777" w:rsidR="003C3DBA" w:rsidRDefault="003C3DBA" w:rsidP="00C5013B">
            <w:pPr>
              <w:pStyle w:val="aff"/>
              <w:spacing w:line="276" w:lineRule="auto"/>
              <w:rPr>
                <w:b/>
                <w:lang w:eastAsia="en-US"/>
              </w:rPr>
            </w:pPr>
          </w:p>
        </w:tc>
      </w:tr>
      <w:tr w:rsidR="003C3DBA" w14:paraId="369EBD1C" w14:textId="77777777" w:rsidTr="00C5013B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97E3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B7E2" w14:textId="77777777" w:rsidR="003C3DBA" w:rsidRDefault="003C3DBA" w:rsidP="00C5013B">
            <w:pPr>
              <w:pStyle w:val="aff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1976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C531" w14:textId="77777777" w:rsidR="003C3DBA" w:rsidRDefault="003C3DBA" w:rsidP="00C50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D66C" w14:textId="77777777" w:rsidR="003C3DBA" w:rsidRDefault="003C3DBA" w:rsidP="00C5013B">
            <w:pPr>
              <w:pStyle w:val="aff"/>
              <w:spacing w:line="276" w:lineRule="auto"/>
              <w:rPr>
                <w:b/>
                <w:lang w:eastAsia="en-US"/>
              </w:rPr>
            </w:pPr>
          </w:p>
        </w:tc>
      </w:tr>
      <w:tr w:rsidR="003C3DBA" w14:paraId="52D39FC7" w14:textId="77777777" w:rsidTr="00C5013B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A6C7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E56" w14:textId="77777777" w:rsidR="003C3DBA" w:rsidRDefault="003C3DBA" w:rsidP="00C5013B">
            <w:pPr>
              <w:pStyle w:val="aff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4C02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AD20" w14:textId="77777777" w:rsidR="003C3DBA" w:rsidRDefault="003C3DBA" w:rsidP="00C50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8F5D" w14:textId="77777777" w:rsidR="003C3DBA" w:rsidRDefault="003C3DBA" w:rsidP="00C5013B">
            <w:pPr>
              <w:pStyle w:val="aff"/>
              <w:spacing w:line="276" w:lineRule="auto"/>
              <w:rPr>
                <w:b/>
                <w:lang w:eastAsia="en-US"/>
              </w:rPr>
            </w:pPr>
          </w:p>
        </w:tc>
      </w:tr>
      <w:tr w:rsidR="003C3DBA" w14:paraId="30AD7868" w14:textId="77777777" w:rsidTr="00C5013B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6997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8698" w14:textId="77777777" w:rsidR="003C3DBA" w:rsidRDefault="003C3DBA" w:rsidP="00C5013B">
            <w:pPr>
              <w:pStyle w:val="aff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4CA9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C842" w14:textId="77777777" w:rsidR="003C3DBA" w:rsidRDefault="003C3DBA" w:rsidP="00C50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7626" w14:textId="77777777" w:rsidR="003C3DBA" w:rsidRDefault="003C3DBA" w:rsidP="00C5013B">
            <w:pPr>
              <w:pStyle w:val="aff"/>
              <w:spacing w:line="276" w:lineRule="auto"/>
              <w:rPr>
                <w:b/>
                <w:lang w:eastAsia="en-US"/>
              </w:rPr>
            </w:pPr>
          </w:p>
        </w:tc>
      </w:tr>
      <w:tr w:rsidR="003C3DBA" w14:paraId="568FB1AD" w14:textId="77777777" w:rsidTr="00C5013B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F724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CCE2" w14:textId="77777777" w:rsidR="003C3DBA" w:rsidRDefault="003C3DBA" w:rsidP="00C5013B">
            <w:pPr>
              <w:pStyle w:val="aff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EBC5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AD2C" w14:textId="77777777" w:rsidR="003C3DBA" w:rsidRDefault="003C3DBA" w:rsidP="00C50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4B33" w14:textId="77777777" w:rsidR="003C3DBA" w:rsidRDefault="003C3DBA" w:rsidP="00C5013B">
            <w:pPr>
              <w:pStyle w:val="aff"/>
              <w:spacing w:line="276" w:lineRule="auto"/>
              <w:rPr>
                <w:b/>
                <w:lang w:eastAsia="en-US"/>
              </w:rPr>
            </w:pPr>
          </w:p>
        </w:tc>
      </w:tr>
      <w:tr w:rsidR="003C3DBA" w14:paraId="32E9CE55" w14:textId="77777777" w:rsidTr="00C5013B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24FE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1ABC" w14:textId="77777777" w:rsidR="003C3DBA" w:rsidRDefault="003C3DBA" w:rsidP="00C5013B">
            <w:pPr>
              <w:pStyle w:val="aff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7ECE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7CE0" w14:textId="77777777" w:rsidR="003C3DBA" w:rsidRDefault="003C3DBA" w:rsidP="00C50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87A1" w14:textId="77777777" w:rsidR="003C3DBA" w:rsidRDefault="003C3DBA" w:rsidP="00C5013B">
            <w:pPr>
              <w:pStyle w:val="aff"/>
              <w:spacing w:line="276" w:lineRule="auto"/>
              <w:rPr>
                <w:b/>
                <w:lang w:eastAsia="en-US"/>
              </w:rPr>
            </w:pPr>
          </w:p>
        </w:tc>
      </w:tr>
      <w:tr w:rsidR="003C3DBA" w14:paraId="1826DC14" w14:textId="77777777" w:rsidTr="00C5013B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581D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2416" w14:textId="77777777" w:rsidR="003C3DBA" w:rsidRDefault="003C3DBA" w:rsidP="00C5013B">
            <w:pPr>
              <w:pStyle w:val="aff"/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016A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F370" w14:textId="77777777" w:rsidR="003C3DBA" w:rsidRDefault="003C3DBA" w:rsidP="00C50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BE72" w14:textId="77777777" w:rsidR="003C3DBA" w:rsidRDefault="003C3DBA" w:rsidP="00C5013B">
            <w:pPr>
              <w:pStyle w:val="aff"/>
              <w:spacing w:line="276" w:lineRule="auto"/>
              <w:rPr>
                <w:b/>
                <w:lang w:eastAsia="en-US"/>
              </w:rPr>
            </w:pPr>
          </w:p>
        </w:tc>
      </w:tr>
      <w:tr w:rsidR="003C3DBA" w14:paraId="5A6E97B2" w14:textId="77777777" w:rsidTr="00C5013B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BBBE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1EA6" w14:textId="77777777" w:rsidR="003C3DBA" w:rsidRDefault="003C3DBA" w:rsidP="00C5013B">
            <w:pPr>
              <w:pStyle w:val="aff"/>
              <w:spacing w:line="276" w:lineRule="auto"/>
              <w:ind w:left="34" w:hanging="34"/>
              <w:rPr>
                <w:spacing w:val="3"/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89BE" w14:textId="77777777" w:rsidR="003C3DBA" w:rsidRDefault="003C3DBA" w:rsidP="00C5013B">
            <w:pPr>
              <w:pStyle w:val="aff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03C8" w14:textId="77777777" w:rsidR="003C3DBA" w:rsidRDefault="003C3DBA" w:rsidP="00C50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ED9F" w14:textId="77777777" w:rsidR="003C3DBA" w:rsidRDefault="003C3DBA" w:rsidP="00C5013B">
            <w:pPr>
              <w:pStyle w:val="aff"/>
              <w:spacing w:line="276" w:lineRule="auto"/>
              <w:rPr>
                <w:b/>
                <w:lang w:eastAsia="en-US"/>
              </w:rPr>
            </w:pPr>
          </w:p>
        </w:tc>
      </w:tr>
      <w:tr w:rsidR="003C3DBA" w14:paraId="2625553D" w14:textId="77777777" w:rsidTr="00C5013B">
        <w:trPr>
          <w:cantSplit/>
          <w:trHeight w:val="393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6493" w14:textId="77777777" w:rsidR="003C3DBA" w:rsidRDefault="003C3DBA" w:rsidP="00C5013B">
            <w:pPr>
              <w:pStyle w:val="aff"/>
              <w:spacing w:line="276" w:lineRule="auto"/>
              <w:rPr>
                <w:b/>
                <w:color w:val="548DD4"/>
                <w:lang w:eastAsia="en-US"/>
              </w:rPr>
            </w:pPr>
          </w:p>
        </w:tc>
      </w:tr>
    </w:tbl>
    <w:p w14:paraId="0143C5FA" w14:textId="77777777" w:rsidR="003C3DBA" w:rsidRDefault="003C3DBA" w:rsidP="003C3DBA">
      <w:pPr>
        <w:jc w:val="center"/>
        <w:rPr>
          <w:b/>
          <w:sz w:val="28"/>
          <w:szCs w:val="28"/>
          <w:lang w:val="en-US"/>
        </w:rPr>
      </w:pPr>
    </w:p>
    <w:p w14:paraId="200EBFDE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70E37C64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6227FE60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33569CA4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1CC40B68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27F667BB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32F62755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284FBCC6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1609CA0E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10993190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600F16CF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3DEAF790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7A282C85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7240E904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3F3844A6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6CAE7A6E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7C9BBDE7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7DD12F24" w14:textId="1EE0E17F" w:rsidR="003C3DBA" w:rsidRDefault="003C3DBA" w:rsidP="003C3DBA">
      <w:pPr>
        <w:jc w:val="center"/>
        <w:rPr>
          <w:b/>
          <w:sz w:val="28"/>
          <w:szCs w:val="28"/>
        </w:rPr>
      </w:pPr>
    </w:p>
    <w:p w14:paraId="343775FE" w14:textId="4EB6553C" w:rsidR="003C3DBA" w:rsidRDefault="003C3DBA" w:rsidP="003C3DBA">
      <w:pPr>
        <w:jc w:val="center"/>
        <w:rPr>
          <w:b/>
          <w:sz w:val="28"/>
          <w:szCs w:val="28"/>
        </w:rPr>
      </w:pPr>
    </w:p>
    <w:p w14:paraId="43F0AEF8" w14:textId="03754793" w:rsidR="003C3DBA" w:rsidRDefault="003C3DBA" w:rsidP="003C3DBA">
      <w:pPr>
        <w:jc w:val="center"/>
        <w:rPr>
          <w:b/>
          <w:sz w:val="28"/>
          <w:szCs w:val="28"/>
        </w:rPr>
      </w:pPr>
    </w:p>
    <w:p w14:paraId="45477FF5" w14:textId="6304C4A0" w:rsidR="003C3DBA" w:rsidRDefault="003C3DBA" w:rsidP="003C3DBA">
      <w:pPr>
        <w:jc w:val="center"/>
        <w:rPr>
          <w:b/>
          <w:sz w:val="28"/>
          <w:szCs w:val="28"/>
        </w:rPr>
      </w:pPr>
    </w:p>
    <w:p w14:paraId="48F81A2C" w14:textId="7110E0F9" w:rsidR="003C3DBA" w:rsidRDefault="003C3DBA" w:rsidP="003C3DBA">
      <w:pPr>
        <w:jc w:val="center"/>
        <w:rPr>
          <w:b/>
          <w:sz w:val="28"/>
          <w:szCs w:val="28"/>
        </w:rPr>
      </w:pPr>
    </w:p>
    <w:p w14:paraId="2F93AC3D" w14:textId="4F437CB2" w:rsidR="003C3DBA" w:rsidRDefault="003C3DBA" w:rsidP="003C3DBA">
      <w:pPr>
        <w:jc w:val="center"/>
        <w:rPr>
          <w:b/>
          <w:sz w:val="28"/>
          <w:szCs w:val="28"/>
        </w:rPr>
      </w:pPr>
    </w:p>
    <w:p w14:paraId="6B139F04" w14:textId="6AC83AEF" w:rsidR="003C3DBA" w:rsidRDefault="003C3DBA" w:rsidP="003C3DBA">
      <w:pPr>
        <w:jc w:val="center"/>
        <w:rPr>
          <w:b/>
          <w:sz w:val="28"/>
          <w:szCs w:val="28"/>
        </w:rPr>
      </w:pPr>
    </w:p>
    <w:p w14:paraId="1E89E4FA" w14:textId="2B2211EE" w:rsidR="003C3DBA" w:rsidRDefault="003C3DBA" w:rsidP="003C3DBA">
      <w:pPr>
        <w:jc w:val="center"/>
        <w:rPr>
          <w:b/>
          <w:sz w:val="28"/>
          <w:szCs w:val="28"/>
        </w:rPr>
      </w:pPr>
    </w:p>
    <w:p w14:paraId="55169966" w14:textId="5F07B1E6" w:rsidR="003C3DBA" w:rsidRDefault="003C3DBA" w:rsidP="003C3DBA">
      <w:pPr>
        <w:jc w:val="center"/>
        <w:rPr>
          <w:b/>
          <w:sz w:val="28"/>
          <w:szCs w:val="28"/>
        </w:rPr>
      </w:pPr>
    </w:p>
    <w:p w14:paraId="4540A836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5D0A6B64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73C6CA25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2C45E015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0FB25C2D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4886D5F5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77CAE6E6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3E091006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7CB8836D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4D96F737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3396D452" w14:textId="77777777" w:rsidR="003C3DBA" w:rsidRDefault="003C3DBA" w:rsidP="003C3D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p w14:paraId="3C5C1160" w14:textId="77777777" w:rsidR="003C3DBA" w:rsidRDefault="003C3DBA" w:rsidP="003C3DBA">
      <w:pPr>
        <w:jc w:val="center"/>
        <w:rPr>
          <w:b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1701"/>
        <w:gridCol w:w="1667"/>
      </w:tblGrid>
      <w:tr w:rsidR="003C3DBA" w14:paraId="3D9141D8" w14:textId="77777777" w:rsidTr="00C5013B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36392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FADC3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ВИДА (ЭТАПА) ПРАКТИКИ</w:t>
            </w:r>
          </w:p>
          <w:p w14:paraId="6519BD85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Краткое содержание выполненных работ</w:t>
            </w:r>
          </w:p>
        </w:tc>
        <w:tc>
          <w:tcPr>
            <w:tcW w:w="3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8938D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Отметка о выполнении работы (подписи руководителей практики)</w:t>
            </w:r>
          </w:p>
        </w:tc>
      </w:tr>
      <w:tr w:rsidR="003C3DBA" w14:paraId="3C131C0C" w14:textId="77777777" w:rsidTr="00C5013B">
        <w:tc>
          <w:tcPr>
            <w:tcW w:w="6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7C919" w14:textId="77777777" w:rsidR="003C3DBA" w:rsidRDefault="003C3DBA" w:rsidP="00C50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A7E74" w14:textId="77777777" w:rsidR="003C3DBA" w:rsidRDefault="003C3DBA" w:rsidP="00C50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1EEBA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 организации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00D19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 колледжа или филиала</w:t>
            </w:r>
          </w:p>
        </w:tc>
      </w:tr>
      <w:tr w:rsidR="003C3DBA" w14:paraId="6E9A32C1" w14:textId="77777777" w:rsidTr="00C5013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7D964" w14:textId="77777777" w:rsidR="003C3DBA" w:rsidRDefault="003C3DBA" w:rsidP="00C5013B">
            <w:pPr>
              <w:pStyle w:val="aff"/>
              <w:spacing w:line="720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BB3C9" w14:textId="77777777" w:rsidR="003C3DBA" w:rsidRDefault="003C3DBA" w:rsidP="00C5013B">
            <w:pPr>
              <w:tabs>
                <w:tab w:val="left" w:pos="7187"/>
              </w:tabs>
              <w:spacing w:line="720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CF36B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4210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3C3DBA" w14:paraId="1CD48DA0" w14:textId="77777777" w:rsidTr="00C5013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A193D" w14:textId="77777777" w:rsidR="003C3DBA" w:rsidRDefault="003C3DBA" w:rsidP="00C5013B">
            <w:pPr>
              <w:pStyle w:val="aff"/>
              <w:spacing w:line="720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0E35" w14:textId="77777777" w:rsidR="003C3DBA" w:rsidRDefault="003C3DBA" w:rsidP="00C5013B">
            <w:pPr>
              <w:tabs>
                <w:tab w:val="left" w:pos="7187"/>
              </w:tabs>
              <w:spacing w:line="720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C0F3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EFEE0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3C3DBA" w14:paraId="550C445D" w14:textId="77777777" w:rsidTr="00C5013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9FA16" w14:textId="77777777" w:rsidR="003C3DBA" w:rsidRDefault="003C3DBA" w:rsidP="00C5013B">
            <w:pPr>
              <w:pStyle w:val="aff"/>
              <w:spacing w:line="720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D1FE" w14:textId="77777777" w:rsidR="003C3DBA" w:rsidRDefault="003C3DBA" w:rsidP="00C5013B">
            <w:pPr>
              <w:tabs>
                <w:tab w:val="left" w:pos="7187"/>
              </w:tabs>
              <w:spacing w:line="720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D95D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8153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3C3DBA" w14:paraId="6179097A" w14:textId="77777777" w:rsidTr="00C5013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7D40" w14:textId="77777777" w:rsidR="003C3DBA" w:rsidRDefault="003C3DBA" w:rsidP="00C5013B">
            <w:pPr>
              <w:pStyle w:val="aff"/>
              <w:spacing w:line="720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CD571" w14:textId="77777777" w:rsidR="003C3DBA" w:rsidRDefault="003C3DBA" w:rsidP="00C5013B">
            <w:pPr>
              <w:tabs>
                <w:tab w:val="left" w:pos="7187"/>
              </w:tabs>
              <w:spacing w:line="720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3E0C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1EB6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3C3DBA" w14:paraId="0712AD6D" w14:textId="77777777" w:rsidTr="00C5013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D7398" w14:textId="77777777" w:rsidR="003C3DBA" w:rsidRDefault="003C3DBA" w:rsidP="00C5013B">
            <w:pPr>
              <w:pStyle w:val="aff"/>
              <w:spacing w:line="720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8C19" w14:textId="77777777" w:rsidR="003C3DBA" w:rsidRDefault="003C3DBA" w:rsidP="00C5013B">
            <w:pPr>
              <w:tabs>
                <w:tab w:val="left" w:pos="7187"/>
              </w:tabs>
              <w:spacing w:line="720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7AEA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F490F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3C3DBA" w14:paraId="051A0C82" w14:textId="77777777" w:rsidTr="00C5013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3F46E" w14:textId="77777777" w:rsidR="003C3DBA" w:rsidRDefault="003C3DBA" w:rsidP="00C5013B">
            <w:pPr>
              <w:pStyle w:val="aff"/>
              <w:spacing w:line="720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504E4" w14:textId="77777777" w:rsidR="003C3DBA" w:rsidRDefault="003C3DBA" w:rsidP="00C5013B">
            <w:pPr>
              <w:tabs>
                <w:tab w:val="left" w:pos="7187"/>
              </w:tabs>
              <w:spacing w:line="720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96C15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1F84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3C3DBA" w14:paraId="11AE1498" w14:textId="77777777" w:rsidTr="00C5013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E8CF3" w14:textId="77777777" w:rsidR="003C3DBA" w:rsidRDefault="003C3DBA" w:rsidP="00C5013B">
            <w:pPr>
              <w:pStyle w:val="aff"/>
              <w:spacing w:line="720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2292E" w14:textId="77777777" w:rsidR="003C3DBA" w:rsidRDefault="003C3DBA" w:rsidP="00C5013B">
            <w:pPr>
              <w:tabs>
                <w:tab w:val="left" w:pos="7187"/>
              </w:tabs>
              <w:spacing w:line="720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2C0ED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F745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3C3DBA" w14:paraId="46D3AB96" w14:textId="77777777" w:rsidTr="00C5013B">
        <w:tc>
          <w:tcPr>
            <w:tcW w:w="67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8CEE1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Результат производственной практики</w:t>
            </w:r>
          </w:p>
          <w:p w14:paraId="10056868" w14:textId="77777777" w:rsidR="003C3DBA" w:rsidRDefault="003C3DBA" w:rsidP="00C50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30904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Оценка</w:t>
            </w:r>
          </w:p>
          <w:p w14:paraId="4FFDB0E0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(зачет/незачет)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753B8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Подпись руководителя практики от организации</w:t>
            </w:r>
          </w:p>
        </w:tc>
      </w:tr>
      <w:tr w:rsidR="003C3DBA" w14:paraId="570F912B" w14:textId="77777777" w:rsidTr="00C5013B">
        <w:tc>
          <w:tcPr>
            <w:tcW w:w="124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A68FE" w14:textId="77777777" w:rsidR="003C3DBA" w:rsidRDefault="003C3DBA" w:rsidP="00C50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A766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  <w:p w14:paraId="0D04C6B4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7A848" w14:textId="77777777" w:rsidR="003C3DBA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</w:tbl>
    <w:p w14:paraId="0B41159C" w14:textId="77777777" w:rsidR="003C3DBA" w:rsidRDefault="003C3DBA" w:rsidP="003C3DBA">
      <w:pPr>
        <w:jc w:val="center"/>
        <w:rPr>
          <w:b/>
          <w:sz w:val="28"/>
          <w:szCs w:val="28"/>
        </w:rPr>
      </w:pPr>
    </w:p>
    <w:p w14:paraId="5AE6C63B" w14:textId="77777777" w:rsidR="003C3DBA" w:rsidRDefault="003C3DBA" w:rsidP="003C3DBA">
      <w:pPr>
        <w:rPr>
          <w:sz w:val="28"/>
          <w:szCs w:val="28"/>
        </w:rPr>
      </w:pPr>
    </w:p>
    <w:p w14:paraId="624FA6FD" w14:textId="77777777" w:rsidR="003C3DBA" w:rsidRDefault="003C3DBA" w:rsidP="003C3DBA">
      <w:pPr>
        <w:rPr>
          <w:sz w:val="28"/>
          <w:szCs w:val="28"/>
        </w:rPr>
      </w:pPr>
      <w:r>
        <w:rPr>
          <w:sz w:val="28"/>
          <w:szCs w:val="28"/>
        </w:rPr>
        <w:t>Отзыв руководителя практики от организации о работе студента ___________________________________________________________________________________________________________________________________________________________________________________________________________________________</w:t>
      </w:r>
    </w:p>
    <w:p w14:paraId="24C624C8" w14:textId="77777777" w:rsidR="003C3DBA" w:rsidRDefault="003C3DBA" w:rsidP="003C3DBA">
      <w:pPr>
        <w:rPr>
          <w:sz w:val="28"/>
          <w:szCs w:val="28"/>
        </w:rPr>
      </w:pPr>
    </w:p>
    <w:p w14:paraId="607DE392" w14:textId="77777777" w:rsidR="003C3DBA" w:rsidRDefault="003C3DBA" w:rsidP="003C3DBA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 организации   __________    ________________________</w:t>
      </w:r>
    </w:p>
    <w:p w14:paraId="58904CDA" w14:textId="77777777" w:rsidR="003C3DBA" w:rsidRDefault="003C3DBA" w:rsidP="003C3DBA">
      <w:pPr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подпись                                               ФИО       </w:t>
      </w:r>
    </w:p>
    <w:p w14:paraId="32E127DB" w14:textId="77777777" w:rsidR="003C3DBA" w:rsidRDefault="003C3DBA" w:rsidP="003C3DBA">
      <w:pPr>
        <w:jc w:val="center"/>
      </w:pPr>
      <w:r>
        <w:rPr>
          <w:vertAlign w:val="superscript"/>
        </w:rPr>
        <w:t xml:space="preserve">                      </w:t>
      </w:r>
      <w:r>
        <w:t>МП</w:t>
      </w:r>
      <w:r>
        <w:rPr>
          <w:vertAlign w:val="superscript"/>
        </w:rPr>
        <w:t xml:space="preserve">  </w:t>
      </w:r>
      <w:r>
        <w:t xml:space="preserve">           </w:t>
      </w:r>
    </w:p>
    <w:p w14:paraId="02C2BC2D" w14:textId="77777777" w:rsidR="003C3DBA" w:rsidRDefault="003C3DBA" w:rsidP="003C3DBA">
      <w:pPr>
        <w:jc w:val="center"/>
      </w:pPr>
    </w:p>
    <w:p w14:paraId="03B9C5FF" w14:textId="77777777" w:rsidR="003C3DBA" w:rsidRDefault="003C3DBA" w:rsidP="003C3DBA">
      <w:pPr>
        <w:pStyle w:val="Style5"/>
        <w:widowControl/>
        <w:spacing w:before="67" w:line="240" w:lineRule="auto"/>
        <w:ind w:firstLine="0"/>
        <w:jc w:val="both"/>
        <w:rPr>
          <w:rStyle w:val="FontStyle18"/>
        </w:rPr>
      </w:pPr>
    </w:p>
    <w:p w14:paraId="08ED6B3C" w14:textId="77777777" w:rsidR="003C3DBA" w:rsidRDefault="003C3DBA" w:rsidP="003C3DBA">
      <w:pPr>
        <w:pStyle w:val="Style5"/>
        <w:widowControl/>
        <w:spacing w:before="67" w:line="240" w:lineRule="auto"/>
        <w:ind w:firstLine="0"/>
        <w:jc w:val="both"/>
        <w:rPr>
          <w:rStyle w:val="FontStyle18"/>
        </w:rPr>
      </w:pPr>
    </w:p>
    <w:p w14:paraId="17378B9F" w14:textId="77777777" w:rsidR="003C3DBA" w:rsidRDefault="003C3DBA" w:rsidP="003C3DBA">
      <w:pPr>
        <w:pStyle w:val="Style5"/>
        <w:widowControl/>
        <w:spacing w:before="67" w:line="240" w:lineRule="auto"/>
        <w:ind w:firstLine="0"/>
        <w:jc w:val="both"/>
        <w:rPr>
          <w:rStyle w:val="FontStyle18"/>
        </w:rPr>
      </w:pPr>
    </w:p>
    <w:p w14:paraId="48F40B23" w14:textId="15048E39" w:rsidR="003C3DBA" w:rsidRDefault="003C3DBA" w:rsidP="003C3DBA">
      <w:pPr>
        <w:pStyle w:val="Style5"/>
        <w:widowControl/>
        <w:spacing w:before="67" w:line="240" w:lineRule="auto"/>
        <w:ind w:firstLine="0"/>
        <w:jc w:val="both"/>
        <w:rPr>
          <w:rStyle w:val="FontStyle18"/>
        </w:rPr>
      </w:pPr>
    </w:p>
    <w:p w14:paraId="6AD0DC33" w14:textId="699C72E8" w:rsidR="003C3DBA" w:rsidRDefault="003C3DBA" w:rsidP="003C3DBA">
      <w:pPr>
        <w:pStyle w:val="Style5"/>
        <w:widowControl/>
        <w:spacing w:before="67" w:line="240" w:lineRule="auto"/>
        <w:ind w:firstLine="0"/>
        <w:jc w:val="both"/>
        <w:rPr>
          <w:rStyle w:val="FontStyle18"/>
        </w:rPr>
      </w:pPr>
    </w:p>
    <w:p w14:paraId="31F11B27" w14:textId="09AB7E17" w:rsidR="003C3DBA" w:rsidRDefault="003C3DBA" w:rsidP="003C3DBA">
      <w:pPr>
        <w:pStyle w:val="Style5"/>
        <w:widowControl/>
        <w:spacing w:before="67" w:line="240" w:lineRule="auto"/>
        <w:ind w:firstLine="0"/>
        <w:jc w:val="both"/>
        <w:rPr>
          <w:rStyle w:val="FontStyle18"/>
        </w:rPr>
      </w:pPr>
    </w:p>
    <w:p w14:paraId="1310E072" w14:textId="77777777" w:rsidR="003C3DBA" w:rsidRDefault="003C3DBA" w:rsidP="003C3DBA">
      <w:pPr>
        <w:pStyle w:val="Style5"/>
        <w:widowControl/>
        <w:spacing w:before="67" w:line="240" w:lineRule="auto"/>
        <w:ind w:firstLine="0"/>
        <w:jc w:val="both"/>
        <w:rPr>
          <w:rStyle w:val="FontStyle18"/>
        </w:rPr>
      </w:pPr>
    </w:p>
    <w:p w14:paraId="3FA14621" w14:textId="77777777" w:rsidR="003C3DBA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</w:p>
    <w:p w14:paraId="47C7225B" w14:textId="03AA18C6" w:rsidR="003C3DBA" w:rsidRPr="00C35EF8" w:rsidRDefault="003C3DBA" w:rsidP="003C3DBA">
      <w:pPr>
        <w:pStyle w:val="af3"/>
        <w:ind w:hanging="5"/>
        <w:jc w:val="right"/>
        <w:rPr>
          <w:rFonts w:ascii="Times New Roman CYR" w:hAnsi="Times New Roman CYR" w:cs="Times New Roman CYR"/>
          <w:smallCaps/>
          <w:sz w:val="22"/>
          <w:szCs w:val="22"/>
        </w:rPr>
      </w:pPr>
      <w:r>
        <w:rPr>
          <w:rFonts w:ascii="Times New Roman CYR" w:hAnsi="Times New Roman CYR" w:cs="Times New Roman CYR"/>
          <w:smallCaps/>
          <w:sz w:val="22"/>
          <w:szCs w:val="22"/>
        </w:rPr>
        <w:t xml:space="preserve">ПРИЛОЖЕНИЕ  </w:t>
      </w:r>
      <w:r w:rsidR="00977263">
        <w:rPr>
          <w:rFonts w:ascii="Times New Roman CYR" w:hAnsi="Times New Roman CYR" w:cs="Times New Roman CYR"/>
          <w:smallCaps/>
          <w:sz w:val="22"/>
          <w:szCs w:val="22"/>
        </w:rPr>
        <w:t>5</w:t>
      </w:r>
    </w:p>
    <w:p w14:paraId="3D7DCB49" w14:textId="77777777" w:rsidR="003C3DBA" w:rsidRDefault="003C3DBA" w:rsidP="003C3DBA">
      <w:pPr>
        <w:pStyle w:val="af3"/>
        <w:ind w:hanging="5"/>
        <w:jc w:val="right"/>
        <w:rPr>
          <w:rStyle w:val="FontStyle18"/>
          <w:rFonts w:ascii="Times New Roman CYR" w:hAnsi="Times New Roman CYR" w:cs="Times New Roman CYR"/>
          <w:sz w:val="22"/>
          <w:szCs w:val="22"/>
        </w:rPr>
      </w:pPr>
    </w:p>
    <w:p w14:paraId="1DEC7B46" w14:textId="77777777" w:rsidR="003C3DBA" w:rsidRDefault="003C3DBA" w:rsidP="003C3DBA">
      <w:pPr>
        <w:pStyle w:val="a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ФЕДЕРАЛЬНОЕ ГОСУДАРСТВЕННОЕ ОБРАЗОВАТЕЛЬНОЕ БЮДЖЕТНОЕ</w:t>
      </w:r>
    </w:p>
    <w:p w14:paraId="1441F869" w14:textId="77777777" w:rsidR="003C3DBA" w:rsidRDefault="003C3DBA" w:rsidP="003C3DBA">
      <w:pPr>
        <w:pStyle w:val="a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УЧРЕЖДЕНИЕ ВЫСШЕГО ОБРАЗОВАНИЯ</w:t>
      </w:r>
    </w:p>
    <w:p w14:paraId="41E38EAA" w14:textId="77777777" w:rsidR="003C3DBA" w:rsidRDefault="003C3DBA" w:rsidP="003C3DBA">
      <w:pPr>
        <w:pStyle w:val="a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«ФИНАНСОВЫЙ УНИВЕРСИТЕТ ПРИ ПРАВИТЕЛЬСТВЕ РОССИЙСКОЙ ФЕДЕРАЦИИ»</w:t>
      </w:r>
    </w:p>
    <w:p w14:paraId="51E4E447" w14:textId="77777777" w:rsidR="003C3DBA" w:rsidRDefault="003C3DBA" w:rsidP="003C3DBA">
      <w:pPr>
        <w:pStyle w:val="a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МАХАЧКАЛИНСКИЙ ФИЛИАЛ ФИНУНИВЕРСИТЕТА</w:t>
      </w:r>
    </w:p>
    <w:p w14:paraId="55164D6F" w14:textId="77777777" w:rsidR="003C3DBA" w:rsidRDefault="003C3DBA" w:rsidP="003C3DBA">
      <w:pPr>
        <w:tabs>
          <w:tab w:val="left" w:pos="7187"/>
        </w:tabs>
        <w:spacing w:line="360" w:lineRule="auto"/>
        <w:jc w:val="center"/>
        <w:rPr>
          <w:rStyle w:val="26"/>
          <w:rFonts w:eastAsiaTheme="minorEastAsia"/>
        </w:rPr>
      </w:pPr>
    </w:p>
    <w:p w14:paraId="53A58CC4" w14:textId="77777777" w:rsidR="003C3DBA" w:rsidRDefault="003C3DBA" w:rsidP="003C3DBA">
      <w:pPr>
        <w:tabs>
          <w:tab w:val="left" w:pos="7187"/>
        </w:tabs>
        <w:spacing w:line="360" w:lineRule="auto"/>
        <w:jc w:val="center"/>
        <w:rPr>
          <w:b/>
        </w:rPr>
      </w:pPr>
      <w:r>
        <w:rPr>
          <w:b/>
          <w:sz w:val="28"/>
          <w:szCs w:val="28"/>
        </w:rPr>
        <w:t>ХАРАКТЕРИСТИКА</w:t>
      </w:r>
    </w:p>
    <w:p w14:paraId="11161532" w14:textId="77777777" w:rsidR="003C3DBA" w:rsidRDefault="003C3DBA" w:rsidP="003C3DBA">
      <w:pPr>
        <w:tabs>
          <w:tab w:val="left" w:pos="7187"/>
        </w:tabs>
        <w:spacing w:line="360" w:lineRule="auto"/>
        <w:jc w:val="center"/>
      </w:pPr>
      <w:r>
        <w:t>На ___________________________________________________________________(ФИО полностью),</w:t>
      </w:r>
    </w:p>
    <w:p w14:paraId="1737D869" w14:textId="77777777" w:rsidR="003C3DBA" w:rsidRDefault="003C3DBA" w:rsidP="003C3DBA">
      <w:pPr>
        <w:tabs>
          <w:tab w:val="left" w:pos="7187"/>
        </w:tabs>
        <w:spacing w:line="360" w:lineRule="auto"/>
        <w:jc w:val="center"/>
      </w:pPr>
      <w:r>
        <w:t>Обучающегося _____ курса учебной группы _____</w:t>
      </w:r>
    </w:p>
    <w:p w14:paraId="5476054A" w14:textId="77777777" w:rsidR="003C3DBA" w:rsidRDefault="003C3DBA" w:rsidP="003C3DBA">
      <w:pPr>
        <w:tabs>
          <w:tab w:val="left" w:pos="7187"/>
        </w:tabs>
        <w:spacing w:line="360" w:lineRule="auto"/>
      </w:pPr>
    </w:p>
    <w:p w14:paraId="4EB5DD38" w14:textId="77777777" w:rsidR="003C3DBA" w:rsidRDefault="003C3DBA" w:rsidP="003C3DBA">
      <w:pPr>
        <w:tabs>
          <w:tab w:val="left" w:pos="7187"/>
        </w:tabs>
        <w:spacing w:line="360" w:lineRule="auto"/>
      </w:pPr>
      <w:r>
        <w:t xml:space="preserve">Специальность   </w:t>
      </w:r>
      <w:r w:rsidRPr="008300F0">
        <w:rPr>
          <w:bCs/>
          <w:sz w:val="28"/>
          <w:szCs w:val="28"/>
        </w:rPr>
        <w:t>09.02.07 Информационные системы и программирование</w:t>
      </w:r>
    </w:p>
    <w:p w14:paraId="31F4986B" w14:textId="77777777" w:rsidR="003C3DBA" w:rsidRDefault="003C3DBA" w:rsidP="003C3DBA">
      <w:pPr>
        <w:shd w:val="clear" w:color="auto" w:fill="FFFFFF"/>
        <w:spacing w:line="238" w:lineRule="exact"/>
        <w:jc w:val="both"/>
      </w:pPr>
      <w:r>
        <w:t xml:space="preserve">проходил производственную практику по профессиональным модулям </w:t>
      </w:r>
    </w:p>
    <w:p w14:paraId="0F880A01" w14:textId="77777777" w:rsidR="003C3DBA" w:rsidRDefault="003C3DBA" w:rsidP="003C3DBA">
      <w:pPr>
        <w:spacing w:before="222" w:line="261" w:lineRule="auto"/>
        <w:ind w:right="75" w:hanging="5"/>
      </w:pPr>
      <w:bookmarkStart w:id="0" w:name="_Hlk129600846"/>
      <w:r>
        <w:t>ПМ.01Разработкамодулейпрограммногообеспечениядля компьютерных систем</w:t>
      </w:r>
    </w:p>
    <w:p w14:paraId="70F486A0" w14:textId="77777777" w:rsidR="003C3DBA" w:rsidRDefault="003C3DBA" w:rsidP="003C3DBA">
      <w:pPr>
        <w:spacing w:before="4" w:line="264" w:lineRule="auto"/>
        <w:ind w:right="1604" w:firstLine="5"/>
      </w:pPr>
      <w:r>
        <w:t xml:space="preserve">ПМ.02Осуществлениеинтеграциипрограммныхмодулей </w:t>
      </w:r>
    </w:p>
    <w:p w14:paraId="6FDDA627" w14:textId="77777777" w:rsidR="003C3DBA" w:rsidRDefault="003C3DBA" w:rsidP="003C3DBA">
      <w:pPr>
        <w:spacing w:before="4" w:line="264" w:lineRule="auto"/>
        <w:ind w:right="-1" w:firstLine="5"/>
      </w:pPr>
      <w:r>
        <w:t>ПМ.04 Сопровождение и обслуживание программного обеспечения компьютерных систем</w:t>
      </w:r>
    </w:p>
    <w:p w14:paraId="253C1417" w14:textId="77777777" w:rsidR="003C3DBA" w:rsidRDefault="003C3DBA" w:rsidP="003C3DBA">
      <w:pPr>
        <w:spacing w:line="275" w:lineRule="exact"/>
      </w:pPr>
      <w:r>
        <w:t>ПМ.11 Разработка, администрирование и защита баз</w:t>
      </w:r>
      <w:r>
        <w:rPr>
          <w:spacing w:val="-2"/>
        </w:rPr>
        <w:t xml:space="preserve"> данных</w:t>
      </w:r>
    </w:p>
    <w:bookmarkEnd w:id="0"/>
    <w:p w14:paraId="0CDB7BD1" w14:textId="77777777" w:rsidR="003C3DBA" w:rsidRDefault="003C3DBA" w:rsidP="003C3DBA">
      <w:pPr>
        <w:tabs>
          <w:tab w:val="left" w:pos="7187"/>
        </w:tabs>
        <w:spacing w:line="360" w:lineRule="auto"/>
      </w:pPr>
    </w:p>
    <w:p w14:paraId="5B29C303" w14:textId="77777777" w:rsidR="003C3DBA" w:rsidRDefault="003C3DBA" w:rsidP="003C3DBA">
      <w:pPr>
        <w:tabs>
          <w:tab w:val="left" w:pos="7187"/>
        </w:tabs>
        <w:spacing w:line="360" w:lineRule="auto"/>
      </w:pPr>
      <w:r>
        <w:t>в период с ____________________ по ____________________</w:t>
      </w:r>
    </w:p>
    <w:p w14:paraId="6C2B2BDE" w14:textId="77777777" w:rsidR="003C3DBA" w:rsidRDefault="003C3DBA" w:rsidP="003C3DBA">
      <w:pPr>
        <w:tabs>
          <w:tab w:val="left" w:pos="7187"/>
        </w:tabs>
        <w:spacing w:line="360" w:lineRule="auto"/>
      </w:pPr>
      <w:r>
        <w:t>в _________________________________________________________________________________</w:t>
      </w:r>
    </w:p>
    <w:p w14:paraId="4F3EE56C" w14:textId="77777777" w:rsidR="003C3DBA" w:rsidRDefault="003C3DBA" w:rsidP="003C3DBA">
      <w:pPr>
        <w:tabs>
          <w:tab w:val="left" w:pos="7187"/>
        </w:tabs>
        <w:spacing w:line="360" w:lineRule="auto"/>
      </w:pPr>
      <w:r>
        <w:t>во адресу: _________________________________________________________________________</w:t>
      </w:r>
    </w:p>
    <w:p w14:paraId="3AF45127" w14:textId="77777777" w:rsidR="003C3DBA" w:rsidRDefault="003C3DBA" w:rsidP="003C3DBA">
      <w:pPr>
        <w:tabs>
          <w:tab w:val="left" w:pos="7187"/>
        </w:tabs>
        <w:spacing w:line="360" w:lineRule="auto"/>
      </w:pPr>
      <w:r>
        <w:t>В функциональные обязанности практиканта входило: ___________________________________</w:t>
      </w:r>
    </w:p>
    <w:p w14:paraId="49DA14BE" w14:textId="77777777" w:rsidR="003C3DBA" w:rsidRDefault="003C3DBA" w:rsidP="003C3DBA">
      <w:pPr>
        <w:tabs>
          <w:tab w:val="left" w:pos="7187"/>
        </w:tabs>
        <w:spacing w:line="360" w:lineRule="auto"/>
      </w:pPr>
      <w:r>
        <w:t>__________________________________________________________________________________</w:t>
      </w:r>
    </w:p>
    <w:p w14:paraId="4E5A931E" w14:textId="77777777" w:rsidR="003C3DBA" w:rsidRDefault="003C3DBA" w:rsidP="003C3DBA">
      <w:pPr>
        <w:tabs>
          <w:tab w:val="left" w:pos="7187"/>
        </w:tabs>
        <w:spacing w:line="360" w:lineRule="auto"/>
      </w:pPr>
      <w:r>
        <w:t>За время прохождения практики студент продемонстрировал следующие показатели:</w:t>
      </w:r>
    </w:p>
    <w:tbl>
      <w:tblPr>
        <w:tblW w:w="10779" w:type="dxa"/>
        <w:tblInd w:w="-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0"/>
        <w:gridCol w:w="1560"/>
        <w:gridCol w:w="1842"/>
        <w:gridCol w:w="1567"/>
      </w:tblGrid>
      <w:tr w:rsidR="003C3DBA" w14:paraId="330E2BC8" w14:textId="77777777" w:rsidTr="003C3DBA">
        <w:trPr>
          <w:trHeight w:hRule="exact" w:val="288"/>
        </w:trPr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3CAB46D" w14:textId="77777777" w:rsidR="003C3DBA" w:rsidRDefault="003C3DBA" w:rsidP="00C5013B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9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2787ADD" w14:textId="77777777" w:rsidR="003C3DBA" w:rsidRDefault="003C3DBA" w:rsidP="00C5013B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Оценка показателя (нужное подчеркнуть)</w:t>
            </w:r>
          </w:p>
        </w:tc>
      </w:tr>
      <w:tr w:rsidR="003C3DBA" w14:paraId="18011B65" w14:textId="77777777" w:rsidTr="003C3DBA">
        <w:trPr>
          <w:trHeight w:hRule="exact" w:val="499"/>
        </w:trPr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1B253AD" w14:textId="77777777" w:rsidR="003C3DBA" w:rsidRDefault="003C3DBA" w:rsidP="00C5013B">
            <w:pPr>
              <w:spacing w:line="269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Степень соответствия уровня теоретической подготовки требованиям организации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140DA47" w14:textId="77777777" w:rsidR="003C3DBA" w:rsidRDefault="003C3DBA" w:rsidP="00C5013B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Соответствует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002CC1A" w14:textId="77777777" w:rsidR="003C3DBA" w:rsidRDefault="003C3DBA" w:rsidP="00C5013B">
            <w:pPr>
              <w:spacing w:line="264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Соответствует не в полной мере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65CFA74" w14:textId="77777777" w:rsidR="003C3DBA" w:rsidRDefault="003C3DBA" w:rsidP="00C5013B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Нс соответствует</w:t>
            </w:r>
          </w:p>
        </w:tc>
      </w:tr>
      <w:tr w:rsidR="003C3DBA" w14:paraId="37B502A1" w14:textId="77777777" w:rsidTr="003C3DBA">
        <w:trPr>
          <w:trHeight w:hRule="exact" w:val="563"/>
        </w:trPr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D84B0B4" w14:textId="77777777" w:rsidR="003C3DBA" w:rsidRDefault="003C3DBA" w:rsidP="00C5013B">
            <w:pPr>
              <w:spacing w:line="264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Степень соответствия уровня практической подготовки требованиям организации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67BE060" w14:textId="77777777" w:rsidR="003C3DBA" w:rsidRDefault="003C3DBA" w:rsidP="00C5013B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Соответствует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95BADCC" w14:textId="77777777" w:rsidR="003C3DBA" w:rsidRDefault="003C3DBA" w:rsidP="00C5013B">
            <w:pPr>
              <w:spacing w:line="264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Соответствует не в полной мере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D274CAB" w14:textId="77777777" w:rsidR="003C3DBA" w:rsidRDefault="003C3DBA" w:rsidP="00C5013B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Нс соответствует</w:t>
            </w:r>
          </w:p>
        </w:tc>
      </w:tr>
      <w:tr w:rsidR="003C3DBA" w14:paraId="584683E2" w14:textId="77777777" w:rsidTr="003C3DBA">
        <w:trPr>
          <w:trHeight w:hRule="exact" w:val="557"/>
        </w:trPr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632B168" w14:textId="77777777" w:rsidR="003C3DBA" w:rsidRDefault="003C3DBA" w:rsidP="00C5013B">
            <w:pPr>
              <w:spacing w:line="264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Готовность к применению теоретических знаний в практической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1CCB13B" w14:textId="77777777" w:rsidR="003C3DBA" w:rsidRDefault="003C3DBA" w:rsidP="00C5013B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Готов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4B80518" w14:textId="77777777" w:rsidR="003C3DBA" w:rsidRDefault="003C3DBA" w:rsidP="00C5013B">
            <w:pPr>
              <w:spacing w:line="274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Готов не в полной мере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2A82956" w14:textId="77777777" w:rsidR="003C3DBA" w:rsidRDefault="003C3DBA" w:rsidP="00C5013B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Не готов</w:t>
            </w:r>
          </w:p>
        </w:tc>
      </w:tr>
      <w:tr w:rsidR="003C3DBA" w14:paraId="7C121B26" w14:textId="77777777" w:rsidTr="003C3DBA">
        <w:trPr>
          <w:trHeight w:hRule="exact" w:val="538"/>
        </w:trPr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43E656C" w14:textId="77777777" w:rsidR="003C3DBA" w:rsidRDefault="003C3DBA" w:rsidP="00C5013B">
            <w:pPr>
              <w:spacing w:line="264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Выполнение поручений руководителя практики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8C59E6E" w14:textId="77777777" w:rsidR="003C3DBA" w:rsidRDefault="003C3DBA" w:rsidP="00C5013B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Добросовестно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05B8C4C" w14:textId="77777777" w:rsidR="003C3DBA" w:rsidRDefault="003C3DBA" w:rsidP="00C5013B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Неохотно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3220B22" w14:textId="77777777" w:rsidR="003C3DBA" w:rsidRDefault="003C3DBA" w:rsidP="00C5013B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Недобросовестно</w:t>
            </w:r>
          </w:p>
        </w:tc>
      </w:tr>
      <w:tr w:rsidR="003C3DBA" w14:paraId="781C5D6C" w14:textId="77777777" w:rsidTr="003C3DBA">
        <w:trPr>
          <w:trHeight w:hRule="exact" w:val="576"/>
        </w:trPr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DA86E20" w14:textId="77777777" w:rsidR="003C3DBA" w:rsidRDefault="003C3DBA" w:rsidP="00C5013B">
            <w:pPr>
              <w:spacing w:line="269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Нарушения трудовой дисциплины, пропуски рабочих дней без уважительной причины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1959C11" w14:textId="77777777" w:rsidR="003C3DBA" w:rsidRDefault="003C3DBA" w:rsidP="00C5013B">
            <w:pPr>
              <w:spacing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Не допускал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390F4DF" w14:textId="77777777" w:rsidR="003C3DBA" w:rsidRDefault="003C3DBA" w:rsidP="00C5013B">
            <w:pPr>
              <w:spacing w:after="120"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Допустил</w:t>
            </w:r>
          </w:p>
          <w:p w14:paraId="6B0EC76E" w14:textId="77777777" w:rsidR="003C3DBA" w:rsidRDefault="003C3DBA" w:rsidP="00C5013B">
            <w:pPr>
              <w:spacing w:before="120"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однократно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5BE8C" w14:textId="77777777" w:rsidR="003C3DBA" w:rsidRDefault="003C3DBA" w:rsidP="00C5013B">
            <w:pPr>
              <w:spacing w:after="120"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Допускал</w:t>
            </w:r>
          </w:p>
          <w:p w14:paraId="446BD6CD" w14:textId="77777777" w:rsidR="003C3DBA" w:rsidRDefault="003C3DBA" w:rsidP="00C5013B">
            <w:pPr>
              <w:spacing w:before="120" w:line="240" w:lineRule="exact"/>
              <w:rPr>
                <w:sz w:val="16"/>
                <w:szCs w:val="16"/>
                <w:lang w:eastAsia="en-US"/>
              </w:rPr>
            </w:pPr>
            <w:r>
              <w:rPr>
                <w:rStyle w:val="212pt"/>
                <w:rFonts w:eastAsiaTheme="minorEastAsia"/>
                <w:sz w:val="16"/>
                <w:szCs w:val="16"/>
              </w:rPr>
              <w:t>неоднократно</w:t>
            </w:r>
          </w:p>
        </w:tc>
      </w:tr>
    </w:tbl>
    <w:p w14:paraId="7837BA00" w14:textId="77777777" w:rsidR="003C3DBA" w:rsidRDefault="003C3DBA" w:rsidP="003C3DBA">
      <w:pPr>
        <w:tabs>
          <w:tab w:val="left" w:pos="1230"/>
        </w:tabs>
        <w:spacing w:line="360" w:lineRule="auto"/>
      </w:pPr>
    </w:p>
    <w:p w14:paraId="7338E819" w14:textId="35FAF938" w:rsidR="003C3DBA" w:rsidRDefault="003C3DBA" w:rsidP="003C3DBA">
      <w:pPr>
        <w:tabs>
          <w:tab w:val="left" w:pos="1230"/>
        </w:tabs>
        <w:spacing w:line="360" w:lineRule="auto"/>
      </w:pPr>
      <w:r>
        <w:t>В результате прохождения практики студент освоил следующие общие и профессиональные компетенции:</w:t>
      </w:r>
    </w:p>
    <w:tbl>
      <w:tblPr>
        <w:tblW w:w="1077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8503"/>
        <w:gridCol w:w="1134"/>
      </w:tblGrid>
      <w:tr w:rsidR="003C3DBA" w:rsidRPr="008E2B7F" w14:paraId="0E846E21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D0EA0" w14:textId="77777777" w:rsidR="003C3DBA" w:rsidRPr="00FE36F4" w:rsidRDefault="003C3DBA" w:rsidP="00C5013B">
            <w:pPr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  <w:lang w:eastAsia="en-US"/>
              </w:rPr>
              <w:t>Код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70099" w14:textId="77777777" w:rsidR="003C3DBA" w:rsidRPr="00FE36F4" w:rsidRDefault="003C3DBA" w:rsidP="00C5013B">
            <w:pPr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  <w:lang w:eastAsia="en-US"/>
              </w:rPr>
              <w:t>Наименование результата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E9359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E2B7F">
              <w:rPr>
                <w:sz w:val="16"/>
                <w:szCs w:val="16"/>
                <w:lang w:eastAsia="en-US"/>
              </w:rPr>
              <w:t>Компетенция</w:t>
            </w:r>
          </w:p>
          <w:p w14:paraId="306785CA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E2B7F">
              <w:rPr>
                <w:sz w:val="16"/>
                <w:szCs w:val="16"/>
                <w:lang w:eastAsia="en-US"/>
              </w:rPr>
              <w:t>освоена / не освоена</w:t>
            </w:r>
          </w:p>
        </w:tc>
      </w:tr>
      <w:tr w:rsidR="003C3DBA" w:rsidRPr="008E2B7F" w14:paraId="05A34DE8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9001" w14:textId="77777777" w:rsidR="003C3DBA" w:rsidRPr="00FE36F4" w:rsidRDefault="003C3DBA" w:rsidP="00C5013B">
            <w:pPr>
              <w:shd w:val="clear" w:color="auto" w:fill="FFFFFF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t>ОК 01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29B0" w14:textId="77777777" w:rsidR="003C3DBA" w:rsidRPr="00FE36F4" w:rsidRDefault="003C3DBA" w:rsidP="00C5013B">
            <w:pPr>
              <w:pStyle w:val="aff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22F09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0EAD4DF0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06464" w14:textId="77777777" w:rsidR="003C3DBA" w:rsidRPr="00FE36F4" w:rsidRDefault="003C3DBA" w:rsidP="00C5013B">
            <w:pPr>
              <w:shd w:val="clear" w:color="auto" w:fill="FFFFFF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t>ОК 02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8497C" w14:textId="77777777" w:rsidR="003C3DBA" w:rsidRPr="00FE36F4" w:rsidRDefault="003C3DBA" w:rsidP="00C5013B">
            <w:pPr>
              <w:pStyle w:val="aff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0F3B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69A72735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9B46" w14:textId="77777777" w:rsidR="003C3DBA" w:rsidRPr="00FE36F4" w:rsidRDefault="003C3DBA" w:rsidP="00C5013B">
            <w:pPr>
              <w:shd w:val="clear" w:color="auto" w:fill="FFFFFF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t>ОК 03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890EB" w14:textId="77777777" w:rsidR="003C3DBA" w:rsidRPr="00FE36F4" w:rsidRDefault="003C3DBA" w:rsidP="00C5013B">
            <w:pPr>
              <w:pStyle w:val="aff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3B99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0AB268F8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1929" w14:textId="77777777" w:rsidR="003C3DBA" w:rsidRPr="00FE36F4" w:rsidRDefault="003C3DBA" w:rsidP="00C5013B">
            <w:pPr>
              <w:shd w:val="clear" w:color="auto" w:fill="FFFFFF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t>ОК 04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0BDF" w14:textId="77777777" w:rsidR="003C3DBA" w:rsidRPr="00FE36F4" w:rsidRDefault="003C3DBA" w:rsidP="00C5013B">
            <w:pPr>
              <w:pStyle w:val="aff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6128C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1887F382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1AFFB" w14:textId="77777777" w:rsidR="003C3DBA" w:rsidRPr="00FE36F4" w:rsidRDefault="003C3DBA" w:rsidP="00C5013B">
            <w:pPr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lastRenderedPageBreak/>
              <w:t>ОК 05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931BD" w14:textId="77777777" w:rsidR="003C3DBA" w:rsidRPr="00FE36F4" w:rsidRDefault="003C3DBA" w:rsidP="00C5013B">
            <w:pPr>
              <w:pStyle w:val="aff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D562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1743F79A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59313" w14:textId="77777777" w:rsidR="003C3DBA" w:rsidRPr="00FE36F4" w:rsidRDefault="003C3DBA" w:rsidP="00C5013B">
            <w:pPr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t>ОК 06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195E" w14:textId="77777777" w:rsidR="003C3DBA" w:rsidRPr="00FE36F4" w:rsidRDefault="003C3DBA" w:rsidP="00C5013B">
            <w:pPr>
              <w:pStyle w:val="aff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0058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3D862B07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9B4D" w14:textId="77777777" w:rsidR="003C3DBA" w:rsidRPr="00FE36F4" w:rsidRDefault="003C3DBA" w:rsidP="00C5013B">
            <w:pPr>
              <w:tabs>
                <w:tab w:val="left" w:pos="915"/>
              </w:tabs>
              <w:spacing w:line="276" w:lineRule="auto"/>
              <w:jc w:val="center"/>
              <w:rPr>
                <w:color w:val="000000"/>
                <w:spacing w:val="-11"/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t>ОК 07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88FF9" w14:textId="77777777" w:rsidR="003C3DBA" w:rsidRPr="00FE36F4" w:rsidRDefault="003C3DBA" w:rsidP="00C5013B">
            <w:pPr>
              <w:pStyle w:val="aff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80360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51E476CF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8B60" w14:textId="77777777" w:rsidR="003C3DBA" w:rsidRPr="00FE36F4" w:rsidRDefault="003C3DBA" w:rsidP="00C5013B">
            <w:pPr>
              <w:tabs>
                <w:tab w:val="left" w:pos="915"/>
              </w:tabs>
              <w:spacing w:line="276" w:lineRule="auto"/>
              <w:jc w:val="center"/>
              <w:rPr>
                <w:color w:val="000000"/>
                <w:spacing w:val="-11"/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t>ОК 08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C7ED" w14:textId="77777777" w:rsidR="003C3DBA" w:rsidRPr="00FE36F4" w:rsidRDefault="003C3DBA" w:rsidP="00C5013B">
            <w:pPr>
              <w:pStyle w:val="aff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AB813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135C3DAB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ECF19" w14:textId="77777777" w:rsidR="003C3DBA" w:rsidRPr="00FE36F4" w:rsidRDefault="003C3DBA" w:rsidP="00C5013B">
            <w:pPr>
              <w:tabs>
                <w:tab w:val="left" w:pos="915"/>
              </w:tabs>
              <w:spacing w:line="276" w:lineRule="auto"/>
              <w:jc w:val="center"/>
              <w:rPr>
                <w:color w:val="000000"/>
                <w:spacing w:val="-11"/>
                <w:sz w:val="16"/>
                <w:szCs w:val="16"/>
                <w:lang w:eastAsia="en-US"/>
              </w:rPr>
            </w:pPr>
            <w:r w:rsidRPr="00FE36F4">
              <w:rPr>
                <w:iCs/>
                <w:sz w:val="16"/>
                <w:szCs w:val="16"/>
              </w:rPr>
              <w:t>ОК 09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BBB24" w14:textId="77777777" w:rsidR="003C3DBA" w:rsidRPr="00FE36F4" w:rsidRDefault="003C3DBA" w:rsidP="00C5013B">
            <w:pPr>
              <w:pStyle w:val="aff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0B60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29F97ECB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7541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>ПМ.01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D17ED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>Разработка модулей программного обеспечения для компьютерных систем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CCB8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357C41DD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0451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1.1.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77B6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Формировать алгоритмы разработки программных модулей в соответствии с техническим заданием.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94441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0540C50B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835D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1.2.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7CF3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Разрабатывать программные модули в соответствии с техническим </w:t>
            </w:r>
            <w:r w:rsidRPr="00FE36F4">
              <w:rPr>
                <w:spacing w:val="-2"/>
                <w:sz w:val="16"/>
                <w:szCs w:val="16"/>
              </w:rPr>
              <w:t>заданием.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13AFC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5227753C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3F544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1.3.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E301" w14:textId="77777777" w:rsidR="003C3DBA" w:rsidRPr="00FE36F4" w:rsidRDefault="003C3DBA" w:rsidP="00C5013B">
            <w:pPr>
              <w:pStyle w:val="TableParagraph"/>
              <w:tabs>
                <w:tab w:val="left" w:pos="915"/>
                <w:tab w:val="left" w:pos="2629"/>
              </w:tabs>
              <w:spacing w:line="246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Выполнять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отладку</w:t>
            </w: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программных модулей с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использованием</w:t>
            </w:r>
            <w:r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</w:t>
            </w: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специализированных программных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средств.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58B22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4D9FDCA1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96F7D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1.4.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6EF72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Выполнять тестирование программных </w:t>
            </w:r>
            <w:r w:rsidRPr="00FE36F4">
              <w:rPr>
                <w:spacing w:val="-2"/>
                <w:sz w:val="16"/>
                <w:szCs w:val="16"/>
              </w:rPr>
              <w:t>модулей.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A483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4CFBC553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D852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1.5.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6E60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Осуществлять рефакторинг и оптимизацию программного </w:t>
            </w:r>
            <w:r w:rsidRPr="00FE36F4">
              <w:rPr>
                <w:spacing w:val="-2"/>
                <w:sz w:val="16"/>
                <w:szCs w:val="16"/>
              </w:rPr>
              <w:t>кода.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90F47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75F18D8C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D345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1.6.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0145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Разрабатывать модули программного обеспечения для мобильных</w:t>
            </w:r>
            <w:r w:rsidRPr="00FE36F4">
              <w:rPr>
                <w:spacing w:val="-2"/>
                <w:sz w:val="16"/>
                <w:szCs w:val="16"/>
              </w:rPr>
              <w:t xml:space="preserve"> платформ.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69A4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6001C6E4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1B56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FE36F4">
              <w:rPr>
                <w:bCs/>
                <w:sz w:val="16"/>
                <w:szCs w:val="16"/>
              </w:rPr>
              <w:t>ПМ.02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863D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</w:rPr>
            </w:pPr>
            <w:r w:rsidRPr="00FE36F4">
              <w:rPr>
                <w:bCs/>
                <w:sz w:val="16"/>
                <w:szCs w:val="16"/>
              </w:rPr>
              <w:t xml:space="preserve">Осуществление интеграции программных </w:t>
            </w:r>
            <w:r w:rsidRPr="00FE36F4">
              <w:rPr>
                <w:bCs/>
                <w:spacing w:val="-2"/>
                <w:sz w:val="16"/>
                <w:szCs w:val="16"/>
              </w:rPr>
              <w:t>модулей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B9D63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1E694D7F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7F045" w14:textId="77777777" w:rsidR="003C3DBA" w:rsidRPr="00FE36F4" w:rsidRDefault="003C3DBA" w:rsidP="00C5013B">
            <w:pPr>
              <w:pStyle w:val="TableParagraph"/>
              <w:tabs>
                <w:tab w:val="left" w:pos="915"/>
              </w:tabs>
              <w:spacing w:before="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0095FEE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2.1.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17A2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Разрабатывать требования к программным модулям на основе анализа проектной и технической документации на предмет взаимодействия </w:t>
            </w:r>
            <w:r w:rsidRPr="00FE36F4">
              <w:rPr>
                <w:spacing w:val="-2"/>
                <w:sz w:val="16"/>
                <w:szCs w:val="16"/>
              </w:rPr>
              <w:t>компонент.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18A73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6BD0F06F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D44F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2.2.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A601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>Выполнять интеграцию модулей в программное</w:t>
            </w:r>
            <w:r w:rsidRPr="00FE36F4">
              <w:rPr>
                <w:spacing w:val="-2"/>
                <w:sz w:val="16"/>
                <w:szCs w:val="16"/>
              </w:rPr>
              <w:t xml:space="preserve"> обеспечение.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3CE5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7394FF89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CAF5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FE36F4">
              <w:rPr>
                <w:bCs/>
                <w:sz w:val="16"/>
                <w:szCs w:val="16"/>
              </w:rPr>
              <w:t xml:space="preserve">ПК </w:t>
            </w:r>
            <w:r w:rsidRPr="00FE36F4">
              <w:rPr>
                <w:bCs/>
                <w:spacing w:val="-4"/>
                <w:sz w:val="16"/>
                <w:szCs w:val="16"/>
              </w:rPr>
              <w:t>2.3.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03ED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</w:rPr>
            </w:pPr>
            <w:r w:rsidRPr="00FE36F4">
              <w:rPr>
                <w:bCs/>
                <w:spacing w:val="-2"/>
                <w:sz w:val="16"/>
                <w:szCs w:val="16"/>
              </w:rPr>
              <w:t>Выполнять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2"/>
                <w:sz w:val="16"/>
                <w:szCs w:val="16"/>
              </w:rPr>
              <w:t>отладку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2"/>
                <w:sz w:val="16"/>
                <w:szCs w:val="16"/>
              </w:rPr>
              <w:t>программного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2"/>
                <w:sz w:val="16"/>
                <w:szCs w:val="16"/>
              </w:rPr>
              <w:t>модуля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10"/>
                <w:sz w:val="16"/>
                <w:szCs w:val="16"/>
              </w:rPr>
              <w:t>с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2"/>
                <w:sz w:val="16"/>
                <w:szCs w:val="16"/>
              </w:rPr>
              <w:t xml:space="preserve">использованием </w:t>
            </w:r>
            <w:r w:rsidRPr="00FE36F4">
              <w:rPr>
                <w:bCs/>
                <w:sz w:val="16"/>
                <w:szCs w:val="16"/>
              </w:rPr>
              <w:t>специализированных программных средств.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27CA8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7CE762B4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280D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2.4.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9492B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>Осуществлятьразработкутестовыхнаборовитестовыхсценариевдляпрограммного обеспечения.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8FDA4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32D30720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28355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2.5.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3C1A" w14:textId="77777777" w:rsidR="003C3DBA" w:rsidRPr="00FE36F4" w:rsidRDefault="003C3DBA" w:rsidP="00C5013B">
            <w:pPr>
              <w:pStyle w:val="TableParagraph"/>
              <w:tabs>
                <w:tab w:val="left" w:pos="915"/>
              </w:tabs>
              <w:spacing w:line="253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Производить инспектирование компонент программного обеспечения </w:t>
            </w:r>
            <w:r w:rsidRPr="00FE36F4">
              <w:rPr>
                <w:rFonts w:ascii="Times New Roman" w:hAnsi="Times New Roman"/>
                <w:spacing w:val="-5"/>
                <w:sz w:val="16"/>
                <w:szCs w:val="16"/>
                <w:lang w:val="ru-RU"/>
              </w:rPr>
              <w:t>на</w:t>
            </w:r>
          </w:p>
          <w:p w14:paraId="5D4FA4AF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предмет соответствия стандартам </w:t>
            </w:r>
            <w:r w:rsidRPr="00FE36F4">
              <w:rPr>
                <w:spacing w:val="-2"/>
                <w:sz w:val="16"/>
                <w:szCs w:val="16"/>
              </w:rPr>
              <w:t>кодирования.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DB559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6F2A66CF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30C3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FE36F4">
              <w:rPr>
                <w:bCs/>
                <w:sz w:val="16"/>
                <w:szCs w:val="16"/>
              </w:rPr>
              <w:t>ПМ.04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9662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</w:rPr>
            </w:pPr>
            <w:r w:rsidRPr="00FE36F4">
              <w:rPr>
                <w:bCs/>
                <w:sz w:val="16"/>
                <w:szCs w:val="16"/>
              </w:rPr>
              <w:t>Сопровождение и обслуживание программного обеспечения компьютерных систем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1CDF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1B2B815D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6FE32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4.1.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ACB1" w14:textId="77777777" w:rsidR="003C3DBA" w:rsidRPr="00FE36F4" w:rsidRDefault="003C3DBA" w:rsidP="00C5013B">
            <w:pPr>
              <w:pStyle w:val="TableParagraph"/>
              <w:tabs>
                <w:tab w:val="left" w:pos="915"/>
              </w:tabs>
              <w:spacing w:line="251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инсталляцию, настройку и обслуживание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программного</w:t>
            </w:r>
          </w:p>
          <w:p w14:paraId="2BE7C4B0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обеспечения компьютерных </w:t>
            </w:r>
            <w:r w:rsidRPr="00FE36F4">
              <w:rPr>
                <w:spacing w:val="-2"/>
                <w:sz w:val="16"/>
                <w:szCs w:val="16"/>
              </w:rPr>
              <w:t>систем.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16B3A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6D46BF35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98D6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4.2.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3198" w14:textId="77777777" w:rsidR="003C3DBA" w:rsidRPr="00FE36F4" w:rsidRDefault="003C3DBA" w:rsidP="00C5013B">
            <w:pPr>
              <w:pStyle w:val="TableParagraph"/>
              <w:tabs>
                <w:tab w:val="left" w:pos="915"/>
              </w:tabs>
              <w:spacing w:line="246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измерения эксплуатационных характеристик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программного</w:t>
            </w:r>
          </w:p>
          <w:p w14:paraId="081D64C5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обеспечения компьютерных </w:t>
            </w:r>
            <w:r w:rsidRPr="00FE36F4">
              <w:rPr>
                <w:spacing w:val="-2"/>
                <w:sz w:val="16"/>
                <w:szCs w:val="16"/>
              </w:rPr>
              <w:t>систем.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9728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2C39132C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240C0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4.3.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AE031" w14:textId="77777777" w:rsidR="003C3DBA" w:rsidRPr="00FE36F4" w:rsidRDefault="003C3DBA" w:rsidP="00C5013B">
            <w:pPr>
              <w:pStyle w:val="TableParagraph"/>
              <w:tabs>
                <w:tab w:val="left" w:pos="915"/>
              </w:tabs>
              <w:spacing w:line="251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Выполнять работы по модификации отдельных компонент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программного</w:t>
            </w:r>
          </w:p>
          <w:p w14:paraId="0917747F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обеспечения в соответствии с потребностями</w:t>
            </w:r>
            <w:r w:rsidRPr="00FE36F4">
              <w:rPr>
                <w:spacing w:val="-2"/>
                <w:sz w:val="16"/>
                <w:szCs w:val="16"/>
              </w:rPr>
              <w:t xml:space="preserve"> заказчика.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CE48E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0921852E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54EE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4.4.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EF0C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Обеспечивать защиту программного обеспечения компьютерных систем программными средствами.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8F3A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1AE673B8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F8C5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ind w:right="-116"/>
              <w:jc w:val="center"/>
              <w:rPr>
                <w:b/>
                <w:sz w:val="16"/>
                <w:szCs w:val="16"/>
                <w:lang w:eastAsia="en-US"/>
              </w:rPr>
            </w:pPr>
            <w:r w:rsidRPr="00FE36F4">
              <w:rPr>
                <w:b/>
                <w:sz w:val="16"/>
                <w:szCs w:val="16"/>
              </w:rPr>
              <w:t>ПМ.11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A8D37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FE36F4">
              <w:rPr>
                <w:b/>
                <w:sz w:val="16"/>
                <w:szCs w:val="16"/>
              </w:rPr>
              <w:t xml:space="preserve">Разработка, администрирование и защита баз </w:t>
            </w:r>
            <w:r w:rsidRPr="00FE36F4">
              <w:rPr>
                <w:b/>
                <w:spacing w:val="-2"/>
                <w:sz w:val="16"/>
                <w:szCs w:val="16"/>
              </w:rPr>
              <w:t>данных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1CD2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60CDB579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0724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11.1.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8AF22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Осуществлять сбор, обработку и анализ информации для проектирования баз данных.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6C47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6D9C7019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D034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11.2.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B2E48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Проектировать базу данных на основе анализа предметной </w:t>
            </w:r>
            <w:r w:rsidRPr="00FE36F4">
              <w:rPr>
                <w:spacing w:val="-2"/>
                <w:sz w:val="16"/>
                <w:szCs w:val="16"/>
              </w:rPr>
              <w:t>области.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B86BB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7A65BEC3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69D1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11.3.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3EC9" w14:textId="77777777" w:rsidR="003C3DBA" w:rsidRPr="00FE36F4" w:rsidRDefault="003C3DBA" w:rsidP="00C5013B">
            <w:pPr>
              <w:pStyle w:val="TableParagraph"/>
              <w:tabs>
                <w:tab w:val="left" w:pos="915"/>
              </w:tabs>
              <w:spacing w:line="241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Разрабатывать объекты базы данных в соответствии с результатами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анализа</w:t>
            </w:r>
          </w:p>
          <w:p w14:paraId="512A5FEA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предметной </w:t>
            </w:r>
            <w:r w:rsidRPr="00FE36F4">
              <w:rPr>
                <w:spacing w:val="-2"/>
                <w:sz w:val="16"/>
                <w:szCs w:val="16"/>
              </w:rPr>
              <w:t>области.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E6501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362495D5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3228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11.4.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4F0FD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Реализовывать базу данных в конкретной системе управления базами </w:t>
            </w:r>
            <w:r w:rsidRPr="00FE36F4">
              <w:rPr>
                <w:spacing w:val="-2"/>
                <w:sz w:val="16"/>
                <w:szCs w:val="16"/>
              </w:rPr>
              <w:t>данных.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DE62F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54A69FE4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D07D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11.5.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2985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Администрировать базы </w:t>
            </w:r>
            <w:r w:rsidRPr="00FE36F4">
              <w:rPr>
                <w:spacing w:val="-2"/>
                <w:sz w:val="16"/>
                <w:szCs w:val="16"/>
              </w:rPr>
              <w:t>данных.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8B28C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C3DBA" w:rsidRPr="008E2B7F" w14:paraId="300914B5" w14:textId="77777777" w:rsidTr="00C5013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D18F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jc w:val="center"/>
              <w:rPr>
                <w:rStyle w:val="afb"/>
                <w:b/>
                <w:i w:val="0"/>
                <w:sz w:val="16"/>
                <w:szCs w:val="16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11.6.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2BBA" w14:textId="77777777" w:rsidR="003C3DBA" w:rsidRPr="00FE36F4" w:rsidRDefault="003C3DBA" w:rsidP="00C5013B">
            <w:pPr>
              <w:pStyle w:val="afc"/>
              <w:tabs>
                <w:tab w:val="left" w:pos="915"/>
              </w:tabs>
              <w:spacing w:line="276" w:lineRule="auto"/>
              <w:rPr>
                <w:rStyle w:val="afb"/>
                <w:b/>
                <w:i w:val="0"/>
                <w:sz w:val="16"/>
                <w:szCs w:val="16"/>
                <w:lang w:eastAsia="en-US"/>
              </w:rPr>
            </w:pPr>
            <w:r w:rsidRPr="00FE36F4">
              <w:rPr>
                <w:sz w:val="16"/>
                <w:szCs w:val="16"/>
              </w:rPr>
              <w:t>Защищать информацию в базе данных с использованием технологии защиты информации.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2AB3" w14:textId="77777777" w:rsidR="003C3DBA" w:rsidRPr="008E2B7F" w:rsidRDefault="003C3DBA" w:rsidP="00C5013B">
            <w:pPr>
              <w:tabs>
                <w:tab w:val="left" w:pos="7187"/>
              </w:tabs>
              <w:spacing w:line="276" w:lineRule="auto"/>
              <w:rPr>
                <w:sz w:val="16"/>
                <w:szCs w:val="16"/>
              </w:rPr>
            </w:pPr>
          </w:p>
        </w:tc>
      </w:tr>
    </w:tbl>
    <w:p w14:paraId="6E4EE528" w14:textId="77777777" w:rsidR="003C3DBA" w:rsidRDefault="003C3DBA" w:rsidP="003C3DBA">
      <w:pPr>
        <w:tabs>
          <w:tab w:val="left" w:pos="7187"/>
        </w:tabs>
        <w:spacing w:line="360" w:lineRule="auto"/>
      </w:pPr>
    </w:p>
    <w:p w14:paraId="3BBAE1F7" w14:textId="47CBBE43" w:rsidR="003C3DBA" w:rsidRDefault="003C3DBA" w:rsidP="003C3DBA">
      <w:pPr>
        <w:tabs>
          <w:tab w:val="left" w:pos="7187"/>
        </w:tabs>
        <w:spacing w:line="360" w:lineRule="auto"/>
      </w:pPr>
      <w:r>
        <w:t>Студент заслуживает оценки ____________________</w:t>
      </w:r>
    </w:p>
    <w:p w14:paraId="0B7B8C56" w14:textId="77777777" w:rsidR="003C3DBA" w:rsidRDefault="003C3DBA" w:rsidP="003C3DBA">
      <w:pPr>
        <w:tabs>
          <w:tab w:val="left" w:pos="7187"/>
        </w:tabs>
        <w:spacing w:line="360" w:lineRule="auto"/>
      </w:pPr>
      <w:r>
        <w:t>Выводы и рекомендации руководителя практики от организации: _________________________</w:t>
      </w:r>
    </w:p>
    <w:p w14:paraId="1DC37D49" w14:textId="77777777" w:rsidR="003C3DBA" w:rsidRDefault="003C3DBA" w:rsidP="003C3DBA">
      <w:pPr>
        <w:tabs>
          <w:tab w:val="left" w:pos="7187"/>
        </w:tabs>
        <w:spacing w:line="360" w:lineRule="auto"/>
      </w:pPr>
      <w:r>
        <w:t>__________________________________________________________________________________</w:t>
      </w:r>
    </w:p>
    <w:p w14:paraId="6FAA1C47" w14:textId="77777777" w:rsidR="003C3DBA" w:rsidRDefault="003C3DBA" w:rsidP="003C3DBA">
      <w:pPr>
        <w:tabs>
          <w:tab w:val="left" w:pos="7187"/>
        </w:tabs>
        <w:spacing w:line="360" w:lineRule="auto"/>
      </w:pPr>
      <w:r>
        <w:t>__________________________________________________________________________________</w:t>
      </w:r>
    </w:p>
    <w:p w14:paraId="7692AA63" w14:textId="77777777" w:rsidR="003C3DBA" w:rsidRDefault="003C3DBA" w:rsidP="003C3DBA">
      <w:pPr>
        <w:tabs>
          <w:tab w:val="left" w:pos="7187"/>
        </w:tabs>
        <w:spacing w:line="360" w:lineRule="auto"/>
        <w:jc w:val="right"/>
      </w:pPr>
    </w:p>
    <w:p w14:paraId="1B4E65F0" w14:textId="63BA210C" w:rsidR="003C3DBA" w:rsidRDefault="003C3DBA" w:rsidP="003C3DBA">
      <w:pPr>
        <w:tabs>
          <w:tab w:val="left" w:pos="7187"/>
        </w:tabs>
        <w:spacing w:line="360" w:lineRule="auto"/>
        <w:jc w:val="right"/>
      </w:pPr>
      <w:r>
        <w:t>Руководитель практики от организации:</w:t>
      </w:r>
    </w:p>
    <w:p w14:paraId="29A95DC3" w14:textId="77777777" w:rsidR="003C3DBA" w:rsidRDefault="003C3DBA" w:rsidP="003C3DBA">
      <w:pPr>
        <w:tabs>
          <w:tab w:val="left" w:pos="7187"/>
        </w:tabs>
        <w:jc w:val="right"/>
      </w:pPr>
      <w:r>
        <w:t>____________________     ____________________     ____________________</w:t>
      </w:r>
    </w:p>
    <w:p w14:paraId="617ED6CF" w14:textId="77777777" w:rsidR="003C3DBA" w:rsidRDefault="003C3DBA" w:rsidP="003C3DBA">
      <w:pPr>
        <w:tabs>
          <w:tab w:val="left" w:pos="7187"/>
        </w:tabs>
        <w:spacing w:line="360" w:lineRule="auto"/>
        <w:jc w:val="right"/>
        <w:rPr>
          <w:i/>
          <w:vertAlign w:val="superscript"/>
        </w:rPr>
      </w:pPr>
      <w:r>
        <w:rPr>
          <w:i/>
          <w:vertAlign w:val="superscript"/>
        </w:rPr>
        <w:t>(должность)                                                   (подпись)                                                     (Ф.И.О.)</w:t>
      </w:r>
    </w:p>
    <w:p w14:paraId="578F9B99" w14:textId="77777777" w:rsidR="003C3DBA" w:rsidRDefault="003C3DBA" w:rsidP="003C3DBA">
      <w:pPr>
        <w:tabs>
          <w:tab w:val="left" w:pos="7187"/>
        </w:tabs>
        <w:spacing w:line="360" w:lineRule="auto"/>
        <w:jc w:val="center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М.П. </w:t>
      </w:r>
    </w:p>
    <w:p w14:paraId="3B5118D2" w14:textId="77777777" w:rsidR="003C3DBA" w:rsidRDefault="003C3DBA" w:rsidP="003C3DBA">
      <w:pPr>
        <w:tabs>
          <w:tab w:val="left" w:pos="7187"/>
        </w:tabs>
        <w:spacing w:line="360" w:lineRule="auto"/>
        <w:jc w:val="right"/>
      </w:pPr>
      <w:r>
        <w:rPr>
          <w:sz w:val="28"/>
          <w:szCs w:val="28"/>
        </w:rPr>
        <w:t>«___» __________    _____ г.</w:t>
      </w:r>
    </w:p>
    <w:p w14:paraId="3131FAC5" w14:textId="77777777" w:rsidR="003C3DBA" w:rsidRDefault="003C3DBA" w:rsidP="003C3DBA">
      <w:pPr>
        <w:ind w:right="-1"/>
        <w:jc w:val="right"/>
        <w:rPr>
          <w:b/>
        </w:rPr>
      </w:pPr>
    </w:p>
    <w:p w14:paraId="656E202C" w14:textId="77777777" w:rsidR="003C3DBA" w:rsidRDefault="003C3DBA" w:rsidP="003C3DBA">
      <w:pPr>
        <w:ind w:right="-1"/>
        <w:jc w:val="right"/>
        <w:rPr>
          <w:b/>
        </w:rPr>
      </w:pPr>
    </w:p>
    <w:p w14:paraId="4CD51233" w14:textId="77777777" w:rsidR="003C3DBA" w:rsidRDefault="003C3DBA" w:rsidP="003C3DBA">
      <w:pPr>
        <w:ind w:right="-1"/>
        <w:jc w:val="right"/>
        <w:rPr>
          <w:b/>
        </w:rPr>
      </w:pPr>
    </w:p>
    <w:p w14:paraId="2527FCAE" w14:textId="77777777" w:rsidR="003C3DBA" w:rsidRDefault="003C3DBA" w:rsidP="003C3DBA">
      <w:pPr>
        <w:ind w:right="-1"/>
        <w:jc w:val="right"/>
        <w:rPr>
          <w:b/>
        </w:rPr>
      </w:pPr>
    </w:p>
    <w:p w14:paraId="0A156400" w14:textId="77777777" w:rsidR="003C3DBA" w:rsidRDefault="003C3DBA" w:rsidP="003C3DBA">
      <w:pPr>
        <w:ind w:right="-1"/>
        <w:jc w:val="right"/>
        <w:rPr>
          <w:b/>
        </w:rPr>
      </w:pPr>
    </w:p>
    <w:p w14:paraId="3B41BAAA" w14:textId="3D111F24" w:rsidR="003C3DBA" w:rsidRPr="00C35EF8" w:rsidRDefault="003C3DBA" w:rsidP="003C3DBA">
      <w:pPr>
        <w:ind w:right="-1"/>
        <w:jc w:val="right"/>
        <w:rPr>
          <w:b/>
        </w:rPr>
      </w:pPr>
      <w:r>
        <w:rPr>
          <w:b/>
        </w:rPr>
        <w:lastRenderedPageBreak/>
        <w:t xml:space="preserve">Приложение </w:t>
      </w:r>
      <w:r w:rsidR="00977263">
        <w:rPr>
          <w:b/>
        </w:rPr>
        <w:t>6</w:t>
      </w:r>
    </w:p>
    <w:p w14:paraId="63A2D51C" w14:textId="77777777" w:rsidR="003C3DBA" w:rsidRDefault="003C3DBA" w:rsidP="003C3DBA">
      <w:pPr>
        <w:pStyle w:val="Style5"/>
        <w:widowControl/>
        <w:spacing w:before="67" w:line="240" w:lineRule="auto"/>
        <w:ind w:firstLine="0"/>
        <w:jc w:val="center"/>
        <w:rPr>
          <w:rStyle w:val="FontStyle18"/>
        </w:rPr>
      </w:pPr>
    </w:p>
    <w:p w14:paraId="78D68CB4" w14:textId="77777777" w:rsidR="003C3DBA" w:rsidRDefault="003C3DBA" w:rsidP="00977263">
      <w:pPr>
        <w:pStyle w:val="a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ФЕДЕРАЛЬНОЕ ГОСУДАРСТВЕННОЕ ОБРАЗОВАТЕЛЬНОЕ БЮДЖЕТНОЕ</w:t>
      </w:r>
    </w:p>
    <w:p w14:paraId="59E0C70E" w14:textId="77777777" w:rsidR="003C3DBA" w:rsidRDefault="003C3DBA" w:rsidP="00977263">
      <w:pPr>
        <w:pStyle w:val="a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УЧРЕЖДЕНИЕ ВЫСШЕГО ОБРАЗОВАНИЯ</w:t>
      </w:r>
    </w:p>
    <w:p w14:paraId="1F41530F" w14:textId="77777777" w:rsidR="003C3DBA" w:rsidRDefault="003C3DBA" w:rsidP="00977263">
      <w:pPr>
        <w:pStyle w:val="a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«ФИНАНСОВЫЙ УНИВЕРСИТЕТ ПРИ ПРАВИТЕЛЬСТВЕ РОССИЙСКОЙ ФЕДЕРАЦИИ»</w:t>
      </w:r>
    </w:p>
    <w:p w14:paraId="281C1A4D" w14:textId="77777777" w:rsidR="003C3DBA" w:rsidRDefault="003C3DBA" w:rsidP="00977263">
      <w:pPr>
        <w:pStyle w:val="a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МАХАЧКАЛИНСКИЙ ФИЛИАЛ ФИНУНИВЕРСИТЕТА</w:t>
      </w:r>
    </w:p>
    <w:p w14:paraId="5929CA1F" w14:textId="77777777" w:rsidR="003C3DBA" w:rsidRDefault="003C3DBA" w:rsidP="003C3DBA">
      <w:pPr>
        <w:tabs>
          <w:tab w:val="left" w:pos="7187"/>
        </w:tabs>
        <w:spacing w:line="360" w:lineRule="auto"/>
        <w:jc w:val="center"/>
        <w:rPr>
          <w:rStyle w:val="26"/>
          <w:rFonts w:eastAsiaTheme="minorEastAsia"/>
        </w:rPr>
      </w:pPr>
    </w:p>
    <w:p w14:paraId="333BF269" w14:textId="77777777" w:rsidR="003C3DBA" w:rsidRDefault="003C3DBA" w:rsidP="003C3DBA">
      <w:pPr>
        <w:tabs>
          <w:tab w:val="left" w:pos="7187"/>
        </w:tabs>
        <w:jc w:val="center"/>
        <w:rPr>
          <w:rStyle w:val="26"/>
          <w:rFonts w:eastAsiaTheme="minorEastAsia"/>
          <w:b/>
        </w:rPr>
      </w:pPr>
      <w:r>
        <w:rPr>
          <w:rStyle w:val="26"/>
          <w:rFonts w:eastAsiaTheme="minorEastAsia"/>
        </w:rPr>
        <w:t>АТТЕСТАЦИОННЫЙ ЛИСТ</w:t>
      </w:r>
    </w:p>
    <w:p w14:paraId="1DCF763F" w14:textId="77777777" w:rsidR="003C3DBA" w:rsidRDefault="003C3DBA" w:rsidP="003C3DBA">
      <w:pPr>
        <w:tabs>
          <w:tab w:val="left" w:pos="7187"/>
        </w:tabs>
        <w:jc w:val="center"/>
        <w:rPr>
          <w:rStyle w:val="26"/>
          <w:rFonts w:eastAsiaTheme="minorEastAsia"/>
        </w:rPr>
      </w:pPr>
      <w:r>
        <w:rPr>
          <w:rStyle w:val="26"/>
          <w:rFonts w:eastAsiaTheme="minorEastAsia"/>
        </w:rPr>
        <w:t>ПО ________________________________</w:t>
      </w:r>
    </w:p>
    <w:p w14:paraId="3AF80908" w14:textId="77777777" w:rsidR="003C3DBA" w:rsidRDefault="003C3DBA" w:rsidP="003C3DBA">
      <w:pPr>
        <w:tabs>
          <w:tab w:val="left" w:pos="7187"/>
        </w:tabs>
        <w:jc w:val="center"/>
        <w:rPr>
          <w:rStyle w:val="26"/>
          <w:rFonts w:eastAsiaTheme="minorEastAsia"/>
          <w:i/>
          <w:vertAlign w:val="superscript"/>
        </w:rPr>
      </w:pPr>
      <w:r>
        <w:rPr>
          <w:rStyle w:val="26"/>
          <w:rFonts w:eastAsiaTheme="minorEastAsia"/>
          <w:vertAlign w:val="superscript"/>
        </w:rPr>
        <w:t xml:space="preserve">      (вид (этап) практики)</w:t>
      </w:r>
    </w:p>
    <w:p w14:paraId="587F4FF2" w14:textId="77777777" w:rsidR="003C3DBA" w:rsidRDefault="003C3DBA" w:rsidP="003C3DBA">
      <w:pPr>
        <w:tabs>
          <w:tab w:val="left" w:pos="7187"/>
        </w:tabs>
        <w:jc w:val="center"/>
        <w:rPr>
          <w:rStyle w:val="26"/>
          <w:rFonts w:eastAsiaTheme="minorEastAsia"/>
        </w:rPr>
      </w:pPr>
      <w:r>
        <w:rPr>
          <w:rStyle w:val="26"/>
          <w:rFonts w:eastAsiaTheme="minorEastAsia"/>
        </w:rPr>
        <w:t>______________________________________________________________________</w:t>
      </w:r>
    </w:p>
    <w:p w14:paraId="272AE12A" w14:textId="77777777" w:rsidR="003C3DBA" w:rsidRDefault="003C3DBA" w:rsidP="003C3DBA">
      <w:pPr>
        <w:tabs>
          <w:tab w:val="left" w:pos="7187"/>
        </w:tabs>
        <w:jc w:val="center"/>
        <w:rPr>
          <w:rStyle w:val="26"/>
          <w:rFonts w:eastAsiaTheme="minorEastAsia"/>
        </w:rPr>
      </w:pPr>
      <w:r>
        <w:rPr>
          <w:rStyle w:val="26"/>
          <w:rFonts w:eastAsiaTheme="minorEastAsia"/>
          <w:vertAlign w:val="superscript"/>
        </w:rPr>
        <w:t>(Ф.И.О. обучающегося)</w:t>
      </w:r>
    </w:p>
    <w:p w14:paraId="330CD177" w14:textId="77777777" w:rsidR="003C3DBA" w:rsidRDefault="003C3DBA" w:rsidP="003C3DBA">
      <w:pPr>
        <w:tabs>
          <w:tab w:val="left" w:pos="7187"/>
        </w:tabs>
        <w:jc w:val="center"/>
        <w:rPr>
          <w:rStyle w:val="26"/>
          <w:rFonts w:eastAsiaTheme="minorEastAsia"/>
        </w:rPr>
      </w:pPr>
      <w:r>
        <w:rPr>
          <w:rStyle w:val="26"/>
          <w:rFonts w:eastAsiaTheme="minorEastAsia"/>
        </w:rPr>
        <w:t>№ учебной группы _____</w:t>
      </w:r>
    </w:p>
    <w:p w14:paraId="20D88C89" w14:textId="5AB8BD59" w:rsidR="00186BAF" w:rsidRDefault="00186BAF" w:rsidP="00186BAF">
      <w:pPr>
        <w:tabs>
          <w:tab w:val="left" w:pos="7187"/>
        </w:tabs>
        <w:spacing w:line="360" w:lineRule="auto"/>
        <w:rPr>
          <w:rFonts w:eastAsia="Times New Roman"/>
        </w:rPr>
      </w:pPr>
      <w:r>
        <w:rPr>
          <w:bCs/>
          <w:sz w:val="28"/>
          <w:szCs w:val="28"/>
        </w:rPr>
        <w:t>Специальность 09.02.07 Информационные системы и программирование</w:t>
      </w:r>
    </w:p>
    <w:p w14:paraId="7A75B3C6" w14:textId="77777777" w:rsidR="003C3DBA" w:rsidRDefault="003C3DBA" w:rsidP="003C3DBA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(наименования специальности)</w:t>
      </w:r>
    </w:p>
    <w:p w14:paraId="107EA114" w14:textId="77777777" w:rsidR="003C3DBA" w:rsidRDefault="003C3DBA" w:rsidP="003C3DBA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Место проведения практики: _____________________________________________</w:t>
      </w:r>
    </w:p>
    <w:p w14:paraId="64F63057" w14:textId="77777777" w:rsidR="003C3DBA" w:rsidRDefault="003C3DBA" w:rsidP="003C3DBA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___________________  по  ____________________</w:t>
      </w:r>
    </w:p>
    <w:p w14:paraId="53A95CA9" w14:textId="77777777" w:rsidR="003C3DBA" w:rsidRDefault="003C3DBA" w:rsidP="003C3DBA">
      <w:pPr>
        <w:pStyle w:val="aff"/>
      </w:pPr>
      <w:r>
        <w:rPr>
          <w:b/>
          <w:i/>
          <w:u w:val="single"/>
        </w:rPr>
        <w:t>Виды и качество выполнения работ</w:t>
      </w:r>
    </w:p>
    <w:tbl>
      <w:tblPr>
        <w:tblW w:w="10881" w:type="dxa"/>
        <w:tblLook w:val="04A0" w:firstRow="1" w:lastRow="0" w:firstColumn="1" w:lastColumn="0" w:noHBand="0" w:noVBand="1"/>
      </w:tblPr>
      <w:tblGrid>
        <w:gridCol w:w="2093"/>
        <w:gridCol w:w="6662"/>
        <w:gridCol w:w="2126"/>
      </w:tblGrid>
      <w:tr w:rsidR="003C3DBA" w:rsidRPr="001B3E05" w14:paraId="14ABC729" w14:textId="77777777" w:rsidTr="00C5013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549E2E" w14:textId="77777777" w:rsidR="003C3DBA" w:rsidRPr="001B3E05" w:rsidRDefault="003C3DBA" w:rsidP="00C5013B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B3E05">
              <w:rPr>
                <w:sz w:val="16"/>
                <w:szCs w:val="16"/>
              </w:rPr>
              <w:t>Наименование профессионального модуля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451BF0" w14:textId="77777777" w:rsidR="003C3DBA" w:rsidRPr="001B3E05" w:rsidRDefault="003C3DBA" w:rsidP="00C5013B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B3E05">
              <w:rPr>
                <w:sz w:val="16"/>
                <w:szCs w:val="16"/>
              </w:rPr>
              <w:t>Виды и объем работ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4D75C4" w14:textId="77777777" w:rsidR="003C3DBA" w:rsidRPr="001B3E05" w:rsidRDefault="003C3DBA" w:rsidP="00C5013B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B3E05">
              <w:rPr>
                <w:sz w:val="16"/>
                <w:szCs w:val="16"/>
              </w:rPr>
              <w:t>Оценка качества выполнения работ</w:t>
            </w:r>
          </w:p>
        </w:tc>
      </w:tr>
      <w:tr w:rsidR="003C3DBA" w:rsidRPr="001B3E05" w14:paraId="47A9AAFB" w14:textId="77777777" w:rsidTr="00C5013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04216D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ПМ.01 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Разработка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модулей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программного</w:t>
            </w:r>
          </w:p>
          <w:p w14:paraId="4283088C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обеспечения </w:t>
            </w:r>
            <w:r w:rsidRPr="001B3E05">
              <w:rPr>
                <w:rFonts w:ascii="Times New Roman" w:hAnsi="Times New Roman"/>
                <w:spacing w:val="-5"/>
                <w:sz w:val="16"/>
                <w:szCs w:val="16"/>
                <w:lang w:val="ru-RU"/>
              </w:rPr>
              <w:t>для</w:t>
            </w:r>
          </w:p>
          <w:p w14:paraId="37EBB44F" w14:textId="77777777" w:rsidR="003C3DBA" w:rsidRPr="001B3E05" w:rsidRDefault="003C3DBA" w:rsidP="00C5013B">
            <w:pPr>
              <w:pStyle w:val="aff"/>
              <w:spacing w:before="0" w:beforeAutospacing="0" w:after="0" w:afterAutospacing="0"/>
              <w:rPr>
                <w:sz w:val="16"/>
                <w:szCs w:val="16"/>
              </w:rPr>
            </w:pPr>
            <w:r w:rsidRPr="001B3E05">
              <w:rPr>
                <w:sz w:val="16"/>
                <w:szCs w:val="16"/>
              </w:rPr>
              <w:t>компьютерных сист</w:t>
            </w:r>
            <w:r w:rsidRPr="001B3E05">
              <w:rPr>
                <w:spacing w:val="-5"/>
                <w:sz w:val="16"/>
                <w:szCs w:val="16"/>
              </w:rPr>
              <w:t>ем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70FF2E" w14:textId="77777777" w:rsidR="003C3DBA" w:rsidRPr="001B3E05" w:rsidRDefault="003C3DBA" w:rsidP="00C5013B">
            <w:pPr>
              <w:rPr>
                <w:sz w:val="16"/>
                <w:szCs w:val="16"/>
              </w:rPr>
            </w:pPr>
          </w:p>
          <w:p w14:paraId="51FA88A9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Разработка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спецификаций. Описание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функциональной спецификации модуля.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Описание спецификации качества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модуля</w:t>
            </w:r>
          </w:p>
          <w:p w14:paraId="1359AC64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Описание синтаксической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спецификации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входа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модуля.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П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роверка корректности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полноты спецификаций.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Проектирование программного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обеспечения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на уровне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модулей.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Выбор языка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программирования.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Анализ существующих алгоритмов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решения задач.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Выбор алгоритма и структуры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данных.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Создание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модулей. </w:t>
            </w:r>
            <w:r w:rsidRPr="001B3E05">
              <w:rPr>
                <w:rFonts w:ascii="Times New Roman" w:hAnsi="Times New Roman"/>
                <w:spacing w:val="-4"/>
                <w:sz w:val="16"/>
                <w:szCs w:val="16"/>
                <w:lang w:val="ru-RU"/>
              </w:rPr>
              <w:t>Выбор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метода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разработки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модуля-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дисциплины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программирования</w:t>
            </w:r>
          </w:p>
          <w:p w14:paraId="72372881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Программирование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модуля.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Шлифовка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модуля.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Логическая проверка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модуля.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Компиляция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модуля.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Отладка и тестирование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модулей. Отладка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модуля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10"/>
                <w:sz w:val="16"/>
                <w:szCs w:val="16"/>
                <w:lang w:val="ru-RU"/>
              </w:rPr>
              <w:t>с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целью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выявления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логических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ошибок</w:t>
            </w:r>
          </w:p>
          <w:p w14:paraId="4919D533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Верификация и аттестация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модуля.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Разработка системы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 тестов</w:t>
            </w:r>
          </w:p>
          <w:p w14:paraId="7F14D493" w14:textId="77777777" w:rsidR="003C3DBA" w:rsidRPr="006460C9" w:rsidRDefault="003C3DBA" w:rsidP="00C5013B">
            <w:pPr>
              <w:pStyle w:val="TableParagraph"/>
              <w:ind w:firstLine="10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Выбор критерия завершенности тестирования Апробация работы модуля. Разработка технической документации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Разработка перечня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необходимой документации.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Разработка технического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задания.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Выбор средств автоматизации разработки технической документации. Разработка технологической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документации. В</w:t>
            </w:r>
            <w:r w:rsidRPr="006460C9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ыполнение</w:t>
            </w:r>
            <w:r w:rsidRPr="006460C9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6460C9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поручений</w:t>
            </w:r>
            <w:r w:rsidRPr="006460C9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6460C9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 xml:space="preserve">руководителя </w:t>
            </w:r>
            <w:r w:rsidRPr="006460C9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практики от </w:t>
            </w: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п</w:t>
            </w:r>
            <w:r w:rsidRPr="006460C9">
              <w:rPr>
                <w:rFonts w:ascii="Times New Roman" w:hAnsi="Times New Roman"/>
                <w:sz w:val="16"/>
                <w:szCs w:val="16"/>
                <w:lang w:val="ru-RU"/>
              </w:rPr>
              <w:t>редприятия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2BFD71" w14:textId="77777777" w:rsidR="003C3DBA" w:rsidRPr="001B3E05" w:rsidRDefault="003C3DBA" w:rsidP="00C5013B">
            <w:pPr>
              <w:pStyle w:val="aff"/>
              <w:spacing w:before="0" w:beforeAutospacing="0" w:after="0" w:afterAutospacing="0"/>
              <w:jc w:val="both"/>
              <w:rPr>
                <w:sz w:val="16"/>
                <w:szCs w:val="16"/>
                <w:shd w:val="clear" w:color="auto" w:fill="FFFFFF"/>
              </w:rPr>
            </w:pPr>
            <w:r w:rsidRPr="001B3E05">
              <w:rPr>
                <w:sz w:val="16"/>
                <w:szCs w:val="16"/>
                <w:shd w:val="clear" w:color="auto" w:fill="FFFFFF"/>
              </w:rPr>
              <w:t>Успешно отработал производственную практику по ПМ.01</w:t>
            </w:r>
          </w:p>
          <w:p w14:paraId="7BA6C392" w14:textId="77777777" w:rsidR="003C3DBA" w:rsidRPr="001B3E05" w:rsidRDefault="003C3DBA" w:rsidP="00C5013B">
            <w:pPr>
              <w:pStyle w:val="a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1B3E05">
              <w:rPr>
                <w:sz w:val="16"/>
                <w:szCs w:val="16"/>
                <w:shd w:val="clear" w:color="auto" w:fill="FFFFFF"/>
              </w:rPr>
              <w:t>Отчет по практике выполнен в полном объеме в соответствии с программой практики.</w:t>
            </w:r>
          </w:p>
        </w:tc>
      </w:tr>
      <w:tr w:rsidR="003C3DBA" w:rsidRPr="001B3E05" w14:paraId="4F7A7AB3" w14:textId="77777777" w:rsidTr="00C5013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12B3C" w14:textId="77777777" w:rsidR="003C3DBA" w:rsidRPr="001B3E05" w:rsidRDefault="003C3DBA" w:rsidP="00C5013B">
            <w:pPr>
              <w:rPr>
                <w:b/>
                <w:color w:val="000000" w:themeColor="text1"/>
                <w:sz w:val="16"/>
                <w:szCs w:val="16"/>
              </w:rPr>
            </w:pPr>
            <w:r w:rsidRPr="001B3E05">
              <w:rPr>
                <w:spacing w:val="-2"/>
                <w:sz w:val="16"/>
                <w:szCs w:val="16"/>
              </w:rPr>
              <w:t>ПМ. 02 Осуществление интеграции программных модулей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484A6" w14:textId="77777777" w:rsidR="003C3DBA" w:rsidRPr="001B3E05" w:rsidRDefault="003C3DBA" w:rsidP="00C5013B">
            <w:pPr>
              <w:rPr>
                <w:color w:val="000000"/>
                <w:sz w:val="16"/>
                <w:szCs w:val="16"/>
              </w:rPr>
            </w:pPr>
            <w:r w:rsidRPr="001B3E05">
              <w:rPr>
                <w:sz w:val="16"/>
                <w:szCs w:val="16"/>
              </w:rPr>
              <w:t xml:space="preserve">Построение математической </w:t>
            </w:r>
            <w:r w:rsidRPr="001B3E05">
              <w:rPr>
                <w:spacing w:val="-2"/>
                <w:sz w:val="16"/>
                <w:szCs w:val="16"/>
              </w:rPr>
              <w:t xml:space="preserve">модели. </w:t>
            </w:r>
            <w:r w:rsidRPr="001B3E05">
              <w:rPr>
                <w:position w:val="1"/>
                <w:sz w:val="16"/>
                <w:szCs w:val="16"/>
              </w:rPr>
              <w:t xml:space="preserve">Составление тестовых </w:t>
            </w:r>
            <w:r w:rsidRPr="001B3E05">
              <w:rPr>
                <w:spacing w:val="-2"/>
                <w:position w:val="1"/>
                <w:sz w:val="16"/>
                <w:szCs w:val="16"/>
              </w:rPr>
              <w:t xml:space="preserve">наборов.  </w:t>
            </w:r>
            <w:r w:rsidRPr="001B3E05">
              <w:rPr>
                <w:sz w:val="16"/>
                <w:szCs w:val="16"/>
              </w:rPr>
              <w:t xml:space="preserve">Разработка </w:t>
            </w:r>
            <w:r w:rsidRPr="001B3E05">
              <w:rPr>
                <w:spacing w:val="-2"/>
                <w:sz w:val="16"/>
                <w:szCs w:val="16"/>
              </w:rPr>
              <w:t xml:space="preserve">проекта.  </w:t>
            </w:r>
            <w:r w:rsidRPr="001B3E05">
              <w:rPr>
                <w:sz w:val="16"/>
                <w:szCs w:val="16"/>
              </w:rPr>
              <w:t>Командная работа над проектом</w:t>
            </w:r>
            <w:r w:rsidRPr="001B3E05">
              <w:rPr>
                <w:spacing w:val="-2"/>
                <w:sz w:val="16"/>
                <w:szCs w:val="16"/>
              </w:rPr>
              <w:t xml:space="preserve">.  </w:t>
            </w:r>
            <w:r w:rsidRPr="001B3E05">
              <w:rPr>
                <w:sz w:val="16"/>
                <w:szCs w:val="16"/>
              </w:rPr>
              <w:t>Анализ предметной</w:t>
            </w:r>
            <w:r w:rsidRPr="001B3E05">
              <w:rPr>
                <w:spacing w:val="-2"/>
                <w:sz w:val="16"/>
                <w:szCs w:val="16"/>
              </w:rPr>
              <w:t xml:space="preserve"> области. </w:t>
            </w:r>
            <w:r w:rsidRPr="001B3E05">
              <w:rPr>
                <w:sz w:val="16"/>
                <w:szCs w:val="16"/>
              </w:rPr>
              <w:t xml:space="preserve">Разработка технического </w:t>
            </w:r>
            <w:r w:rsidRPr="001B3E05">
              <w:rPr>
                <w:spacing w:val="-2"/>
                <w:sz w:val="16"/>
                <w:szCs w:val="16"/>
              </w:rPr>
              <w:t xml:space="preserve">задания.  </w:t>
            </w:r>
            <w:r w:rsidRPr="001B3E05">
              <w:rPr>
                <w:sz w:val="16"/>
                <w:szCs w:val="16"/>
              </w:rPr>
              <w:t xml:space="preserve">Построение </w:t>
            </w:r>
            <w:r w:rsidRPr="001B3E05">
              <w:rPr>
                <w:spacing w:val="-2"/>
                <w:sz w:val="16"/>
                <w:szCs w:val="16"/>
              </w:rPr>
              <w:t>архитектуры</w:t>
            </w:r>
            <w:r w:rsidRPr="001B3E05">
              <w:rPr>
                <w:sz w:val="16"/>
                <w:szCs w:val="16"/>
              </w:rPr>
              <w:t xml:space="preserve"> </w:t>
            </w:r>
            <w:r w:rsidRPr="001B3E05">
              <w:rPr>
                <w:spacing w:val="-2"/>
                <w:sz w:val="16"/>
                <w:szCs w:val="16"/>
              </w:rPr>
              <w:t>программного средства.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51A4B4" w14:textId="77777777" w:rsidR="003C3DBA" w:rsidRPr="001B3E05" w:rsidRDefault="003C3DBA" w:rsidP="00C5013B">
            <w:pPr>
              <w:rPr>
                <w:sz w:val="16"/>
                <w:szCs w:val="16"/>
              </w:rPr>
            </w:pPr>
            <w:r w:rsidRPr="001B3E05">
              <w:rPr>
                <w:color w:val="000000"/>
                <w:sz w:val="16"/>
                <w:szCs w:val="16"/>
              </w:rPr>
              <w:t xml:space="preserve">Успешно отработал производственную практику по ПМ.О2 </w:t>
            </w:r>
          </w:p>
          <w:p w14:paraId="53286368" w14:textId="77777777" w:rsidR="003C3DBA" w:rsidRPr="001B3E05" w:rsidRDefault="003C3DBA" w:rsidP="00C5013B">
            <w:pPr>
              <w:rPr>
                <w:sz w:val="16"/>
                <w:szCs w:val="16"/>
              </w:rPr>
            </w:pPr>
            <w:r w:rsidRPr="001B3E05">
              <w:rPr>
                <w:color w:val="000000"/>
                <w:sz w:val="16"/>
                <w:szCs w:val="16"/>
              </w:rPr>
              <w:t>Отчет по практике выполнен в полном объеме в соответствии с программой практики.</w:t>
            </w:r>
          </w:p>
        </w:tc>
      </w:tr>
      <w:tr w:rsidR="003C3DBA" w:rsidRPr="001B3E05" w14:paraId="73154E1D" w14:textId="77777777" w:rsidTr="00C5013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210C7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ПМ.</w:t>
            </w:r>
            <w:r w:rsidRPr="001B3E05">
              <w:rPr>
                <w:rFonts w:ascii="Times New Roman" w:hAnsi="Times New Roman"/>
                <w:spacing w:val="-5"/>
                <w:sz w:val="16"/>
                <w:szCs w:val="16"/>
                <w:lang w:val="ru-RU"/>
              </w:rPr>
              <w:t xml:space="preserve">04  </w:t>
            </w: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Сопровождение</w:t>
            </w:r>
          </w:p>
          <w:p w14:paraId="380A5D6A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и обслуживание</w:t>
            </w:r>
          </w:p>
          <w:p w14:paraId="00AE6B0D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программного</w:t>
            </w:r>
          </w:p>
          <w:p w14:paraId="3E4D8666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обеспечения</w:t>
            </w:r>
          </w:p>
          <w:p w14:paraId="3F29C522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</w:rPr>
            </w:pPr>
            <w:r w:rsidRPr="001B3E05">
              <w:rPr>
                <w:rFonts w:ascii="Times New Roman" w:hAnsi="Times New Roman"/>
                <w:sz w:val="16"/>
                <w:szCs w:val="16"/>
              </w:rPr>
              <w:t>компьютерных</w:t>
            </w:r>
          </w:p>
          <w:p w14:paraId="407C72A2" w14:textId="77777777" w:rsidR="003C3DBA" w:rsidRPr="001B3E05" w:rsidRDefault="003C3DBA" w:rsidP="00C5013B">
            <w:pPr>
              <w:rPr>
                <w:b/>
                <w:color w:val="000000" w:themeColor="text1"/>
                <w:sz w:val="16"/>
                <w:szCs w:val="16"/>
              </w:rPr>
            </w:pPr>
            <w:r w:rsidRPr="001B3E05">
              <w:rPr>
                <w:sz w:val="16"/>
                <w:szCs w:val="16"/>
              </w:rPr>
              <w:t>систем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67D0F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Разработка  сценария внедрения программного продукта. Разработка (подготовка) документации и отчетных форм для внедрения программных средств. </w:t>
            </w:r>
          </w:p>
          <w:p w14:paraId="08385183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Участие в установке,  настройке и конфигурации программных и аппаратных средств информационных систем и антивируса.</w:t>
            </w:r>
          </w:p>
          <w:p w14:paraId="739BD6BE" w14:textId="77777777" w:rsidR="003C3DBA" w:rsidRPr="001B3E05" w:rsidRDefault="003C3DBA" w:rsidP="00C5013B">
            <w:pPr>
              <w:pStyle w:val="af5"/>
              <w:ind w:left="0"/>
              <w:jc w:val="both"/>
              <w:rPr>
                <w:rFonts w:cs="Times New Roman"/>
                <w:sz w:val="16"/>
                <w:szCs w:val="16"/>
                <w:lang w:val="ru-RU"/>
              </w:rPr>
            </w:pPr>
            <w:r w:rsidRPr="001B3E05">
              <w:rPr>
                <w:rFonts w:cs="Times New Roman"/>
                <w:sz w:val="16"/>
                <w:szCs w:val="16"/>
                <w:lang w:val="ru-RU"/>
              </w:rPr>
              <w:t xml:space="preserve">Настройка системы и </w:t>
            </w:r>
            <w:r w:rsidRPr="001B3E05">
              <w:rPr>
                <w:rFonts w:cs="Times New Roman"/>
                <w:spacing w:val="-2"/>
                <w:sz w:val="16"/>
                <w:szCs w:val="16"/>
                <w:lang w:val="ru-RU"/>
              </w:rPr>
              <w:t>обновлений.</w:t>
            </w:r>
          </w:p>
          <w:p w14:paraId="3C8A3FA8" w14:textId="77777777" w:rsidR="003C3DBA" w:rsidRPr="001B3E05" w:rsidRDefault="003C3DBA" w:rsidP="00C5013B">
            <w:pPr>
              <w:pStyle w:val="af5"/>
              <w:ind w:left="0"/>
              <w:rPr>
                <w:rFonts w:cs="Times New Roman"/>
                <w:sz w:val="16"/>
                <w:szCs w:val="16"/>
                <w:lang w:val="ru-RU"/>
              </w:rPr>
            </w:pPr>
            <w:r w:rsidRPr="001B3E05">
              <w:rPr>
                <w:rFonts w:cs="Times New Roman"/>
                <w:sz w:val="16"/>
                <w:szCs w:val="16"/>
                <w:lang w:val="ru-RU"/>
              </w:rPr>
              <w:t xml:space="preserve">Создание образа системы. Восстановление </w:t>
            </w:r>
            <w:r w:rsidRPr="001B3E05">
              <w:rPr>
                <w:rFonts w:cs="Times New Roman"/>
                <w:spacing w:val="-2"/>
                <w:sz w:val="16"/>
                <w:szCs w:val="16"/>
                <w:lang w:val="ru-RU"/>
              </w:rPr>
              <w:t>системы.</w:t>
            </w:r>
          </w:p>
          <w:p w14:paraId="1EB8DF3C" w14:textId="77777777" w:rsidR="003C3DBA" w:rsidRPr="001B3E05" w:rsidRDefault="003C3DBA" w:rsidP="00C5013B">
            <w:pPr>
              <w:pStyle w:val="af5"/>
              <w:tabs>
                <w:tab w:val="left" w:pos="5451"/>
                <w:tab w:val="left" w:pos="6542"/>
                <w:tab w:val="left" w:pos="7626"/>
              </w:tabs>
              <w:ind w:left="0" w:firstLine="5"/>
              <w:rPr>
                <w:rFonts w:cs="Times New Roman"/>
                <w:sz w:val="16"/>
                <w:szCs w:val="16"/>
                <w:lang w:val="ru-RU"/>
              </w:rPr>
            </w:pPr>
            <w:r w:rsidRPr="001B3E05">
              <w:rPr>
                <w:rFonts w:cs="Times New Roman"/>
                <w:spacing w:val="-2"/>
                <w:sz w:val="16"/>
                <w:szCs w:val="16"/>
                <w:lang w:val="ru-RU"/>
              </w:rPr>
              <w:t xml:space="preserve">Настройка сетевого доступа. Настройка </w:t>
            </w:r>
            <w:r w:rsidRPr="001B3E05">
              <w:rPr>
                <w:rFonts w:cs="Times New Roman"/>
                <w:sz w:val="16"/>
                <w:szCs w:val="16"/>
                <w:lang w:val="ru-RU"/>
              </w:rPr>
              <w:t>политики безопасности. Проектирование информационной системы. Разработка конфигурации.</w:t>
            </w:r>
          </w:p>
          <w:p w14:paraId="3558B40C" w14:textId="77777777" w:rsidR="003C3DBA" w:rsidRPr="001B3E05" w:rsidRDefault="003C3DBA" w:rsidP="00C5013B">
            <w:pPr>
              <w:pStyle w:val="af5"/>
              <w:ind w:left="0" w:firstLine="15"/>
              <w:jc w:val="both"/>
              <w:rPr>
                <w:rFonts w:cs="Times New Roman"/>
                <w:sz w:val="16"/>
                <w:szCs w:val="16"/>
                <w:lang w:val="ru-RU"/>
              </w:rPr>
            </w:pPr>
            <w:r w:rsidRPr="001B3E05">
              <w:rPr>
                <w:rFonts w:cs="Times New Roman"/>
                <w:sz w:val="16"/>
                <w:szCs w:val="16"/>
                <w:lang w:val="ru-RU"/>
              </w:rPr>
              <w:t>Настройка аутентификации, ролей и нрав доступа в информационной базе на платформе 1С Предприятие 8.3</w:t>
            </w:r>
          </w:p>
          <w:p w14:paraId="2700137E" w14:textId="77777777" w:rsidR="003C3DBA" w:rsidRPr="001B3E05" w:rsidRDefault="003C3DBA" w:rsidP="00C5013B">
            <w:pPr>
              <w:pStyle w:val="af5"/>
              <w:tabs>
                <w:tab w:val="left" w:pos="7324"/>
              </w:tabs>
              <w:ind w:left="0" w:hanging="5"/>
              <w:rPr>
                <w:rFonts w:cs="Times New Roman"/>
                <w:sz w:val="16"/>
                <w:szCs w:val="16"/>
                <w:lang w:val="ru-RU"/>
              </w:rPr>
            </w:pPr>
            <w:r w:rsidRPr="001B3E05">
              <w:rPr>
                <w:rFonts w:cs="Times New Roman"/>
                <w:spacing w:val="-2"/>
                <w:sz w:val="16"/>
                <w:szCs w:val="16"/>
                <w:lang w:val="ru-RU"/>
              </w:rPr>
              <w:t xml:space="preserve">Автоматизированное  тестирование </w:t>
            </w:r>
            <w:r w:rsidRPr="001B3E05">
              <w:rPr>
                <w:rFonts w:cs="Times New Roman"/>
                <w:sz w:val="16"/>
                <w:szCs w:val="16"/>
                <w:lang w:val="ru-RU"/>
              </w:rPr>
              <w:t>информационной базы (тестирование программного обеспечения).</w:t>
            </w:r>
          </w:p>
          <w:p w14:paraId="48F8882A" w14:textId="77777777" w:rsidR="003C3DBA" w:rsidRPr="001B3E05" w:rsidRDefault="003C3DBA" w:rsidP="00C5013B">
            <w:pPr>
              <w:pStyle w:val="af5"/>
              <w:ind w:left="0" w:firstLine="5"/>
              <w:jc w:val="both"/>
              <w:rPr>
                <w:rFonts w:cs="Times New Roman"/>
                <w:sz w:val="16"/>
                <w:szCs w:val="16"/>
                <w:lang w:val="ru-RU"/>
              </w:rPr>
            </w:pPr>
            <w:r w:rsidRPr="001B3E05">
              <w:rPr>
                <w:rFonts w:cs="Times New Roman"/>
                <w:sz w:val="16"/>
                <w:szCs w:val="16"/>
                <w:lang w:val="ru-RU"/>
              </w:rPr>
              <w:t>Разработка документации (руководства администратора информационных баз и руководство пользователя).</w:t>
            </w:r>
          </w:p>
          <w:p w14:paraId="018C805D" w14:textId="77777777" w:rsidR="003C3DBA" w:rsidRPr="001B3E05" w:rsidRDefault="003C3DBA" w:rsidP="00C5013B">
            <w:pPr>
              <w:rPr>
                <w:color w:val="000000"/>
                <w:sz w:val="16"/>
                <w:szCs w:val="16"/>
              </w:rPr>
            </w:pPr>
            <w:r w:rsidRPr="001B3E05">
              <w:rPr>
                <w:sz w:val="16"/>
                <w:szCs w:val="16"/>
              </w:rPr>
              <w:lastRenderedPageBreak/>
              <w:t xml:space="preserve">Развертывание информационной базы. </w:t>
            </w:r>
            <w:r w:rsidRPr="001B3E05">
              <w:rPr>
                <w:spacing w:val="-2"/>
                <w:sz w:val="16"/>
                <w:szCs w:val="16"/>
              </w:rPr>
              <w:t xml:space="preserve">Инструктаж пользователей работе </w:t>
            </w:r>
            <w:r w:rsidRPr="001B3E05">
              <w:rPr>
                <w:spacing w:val="-10"/>
                <w:sz w:val="16"/>
                <w:szCs w:val="16"/>
              </w:rPr>
              <w:t xml:space="preserve">с </w:t>
            </w:r>
            <w:r w:rsidRPr="001B3E05">
              <w:rPr>
                <w:sz w:val="16"/>
                <w:szCs w:val="16"/>
              </w:rPr>
              <w:t>информационной базой.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251FBE" w14:textId="77777777" w:rsidR="003C3DBA" w:rsidRPr="001B3E05" w:rsidRDefault="003C3DBA" w:rsidP="00C5013B">
            <w:pPr>
              <w:rPr>
                <w:sz w:val="16"/>
                <w:szCs w:val="16"/>
              </w:rPr>
            </w:pPr>
            <w:r w:rsidRPr="001B3E05">
              <w:rPr>
                <w:color w:val="000000"/>
                <w:sz w:val="16"/>
                <w:szCs w:val="16"/>
              </w:rPr>
              <w:lastRenderedPageBreak/>
              <w:t>Успешно отработал производственную практику по ПМ.0</w:t>
            </w:r>
            <w:r>
              <w:rPr>
                <w:color w:val="000000"/>
                <w:sz w:val="16"/>
                <w:szCs w:val="16"/>
              </w:rPr>
              <w:t>4</w:t>
            </w:r>
          </w:p>
          <w:p w14:paraId="593F7917" w14:textId="77777777" w:rsidR="003C3DBA" w:rsidRPr="001B3E05" w:rsidRDefault="003C3DBA" w:rsidP="00C5013B">
            <w:pPr>
              <w:rPr>
                <w:sz w:val="16"/>
                <w:szCs w:val="16"/>
              </w:rPr>
            </w:pPr>
            <w:r w:rsidRPr="001B3E05">
              <w:rPr>
                <w:color w:val="000000"/>
                <w:sz w:val="16"/>
                <w:szCs w:val="16"/>
              </w:rPr>
              <w:t>Отчет по практике выполнен в полном объеме в соответствии с программой практики.</w:t>
            </w:r>
          </w:p>
        </w:tc>
      </w:tr>
      <w:tr w:rsidR="003C3DBA" w:rsidRPr="001B3E05" w14:paraId="4E2F5F27" w14:textId="77777777" w:rsidTr="00C5013B">
        <w:trPr>
          <w:trHeight w:val="2860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29890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ПМ.</w:t>
            </w:r>
            <w:r w:rsidRPr="001B3E05">
              <w:rPr>
                <w:rFonts w:ascii="Times New Roman" w:hAnsi="Times New Roman"/>
                <w:spacing w:val="-5"/>
                <w:sz w:val="16"/>
                <w:szCs w:val="16"/>
                <w:lang w:val="ru-RU"/>
              </w:rPr>
              <w:t>11</w:t>
            </w:r>
          </w:p>
          <w:p w14:paraId="488380B0" w14:textId="77777777" w:rsidR="003C3DBA" w:rsidRPr="001B3E05" w:rsidRDefault="003C3DBA" w:rsidP="00C5013B">
            <w:pPr>
              <w:pStyle w:val="aff"/>
              <w:spacing w:before="0" w:beforeAutospacing="0" w:after="0" w:afterAutospacing="0"/>
              <w:rPr>
                <w:b/>
                <w:sz w:val="16"/>
                <w:szCs w:val="16"/>
              </w:rPr>
            </w:pPr>
            <w:r w:rsidRPr="001B3E05">
              <w:rPr>
                <w:spacing w:val="-2"/>
                <w:sz w:val="16"/>
                <w:szCs w:val="16"/>
              </w:rPr>
              <w:t>Разработка, администриро</w:t>
            </w:r>
            <w:r w:rsidRPr="001B3E05">
              <w:rPr>
                <w:sz w:val="16"/>
                <w:szCs w:val="16"/>
              </w:rPr>
              <w:t xml:space="preserve">вание и защита баз </w:t>
            </w:r>
            <w:r w:rsidRPr="001B3E05">
              <w:rPr>
                <w:spacing w:val="-2"/>
                <w:sz w:val="16"/>
                <w:szCs w:val="16"/>
              </w:rPr>
              <w:t>данных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CB880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Осуществление  сбора, обработки и анализа информации для проектирования баз данных. Проектирование базы данных на основе анализа предметной области.</w:t>
            </w:r>
          </w:p>
          <w:p w14:paraId="4F6EFB2A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Разработка объектов баз данных в соответствии с результатами анализа предметной области. </w:t>
            </w:r>
          </w:p>
          <w:p w14:paraId="6FA64D0D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Реализация базы данных в конкретной системе управления базами данных.</w:t>
            </w:r>
          </w:p>
          <w:p w14:paraId="59E6E0E9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Администрирование баз данных.</w:t>
            </w:r>
          </w:p>
          <w:p w14:paraId="094F27C9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>Защита информации в базе данных с использованием технологии защиты информации.</w:t>
            </w:r>
          </w:p>
          <w:p w14:paraId="3CB5F507" w14:textId="77777777" w:rsidR="003C3DBA" w:rsidRPr="001B3E05" w:rsidRDefault="003C3DBA" w:rsidP="00C5013B">
            <w:pPr>
              <w:pStyle w:val="TableParagrap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B3E0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Разработка проектной документации на разработку информационной системы в соответствии с требованиями заказчика. Использование системы управления базами данных для построения, хранения и управления структурами и наборами данных для требуемой системы на основе клиент-серверной архитектуры. </w:t>
            </w:r>
          </w:p>
          <w:p w14:paraId="2B85F16D" w14:textId="77777777" w:rsidR="003C3DBA" w:rsidRPr="001B3E05" w:rsidRDefault="003C3DBA" w:rsidP="00C5013B">
            <w:pPr>
              <w:pStyle w:val="aff"/>
              <w:spacing w:before="0" w:beforeAutospacing="0" w:after="0" w:afterAutospacing="0"/>
              <w:jc w:val="both"/>
              <w:rPr>
                <w:bCs/>
                <w:sz w:val="16"/>
                <w:szCs w:val="16"/>
              </w:rPr>
            </w:pPr>
            <w:r w:rsidRPr="001B3E05">
              <w:rPr>
                <w:sz w:val="16"/>
                <w:szCs w:val="16"/>
              </w:rPr>
              <w:t xml:space="preserve">Использование подходящих версий программного обеспечения, среды разработки и инструменты, предназначенных для изменения, существующего и написания нового исходного кода для системной интеграции с использованием веб решений, веб сервисов или единой подписки (например, с использованием службы каталогов) или </w:t>
            </w:r>
            <w:r w:rsidRPr="001B3E05">
              <w:rPr>
                <w:sz w:val="16"/>
                <w:szCs w:val="16"/>
                <w:lang w:val="en-US"/>
              </w:rPr>
              <w:t>API</w:t>
            </w:r>
            <w:r w:rsidRPr="001B3E05">
              <w:rPr>
                <w:sz w:val="16"/>
                <w:szCs w:val="16"/>
              </w:rPr>
              <w:t>. Определение и интеграция соответствующих библиотек и фреймворков в программные.</w:t>
            </w:r>
          </w:p>
          <w:p w14:paraId="4C8B9AF1" w14:textId="77777777" w:rsidR="003C3DBA" w:rsidRPr="001B3E05" w:rsidRDefault="003C3DBA" w:rsidP="00C5013B">
            <w:pPr>
              <w:pStyle w:val="a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C4002C" w14:textId="77777777" w:rsidR="003C3DBA" w:rsidRPr="001B3E05" w:rsidRDefault="003C3DBA" w:rsidP="00C5013B">
            <w:pPr>
              <w:rPr>
                <w:sz w:val="16"/>
                <w:szCs w:val="16"/>
              </w:rPr>
            </w:pPr>
            <w:r w:rsidRPr="001B3E05">
              <w:rPr>
                <w:color w:val="000000"/>
                <w:sz w:val="16"/>
                <w:szCs w:val="16"/>
              </w:rPr>
              <w:t>Успешно отработал производственную практику по ПМ.</w:t>
            </w:r>
            <w:r>
              <w:rPr>
                <w:color w:val="000000"/>
                <w:sz w:val="16"/>
                <w:szCs w:val="16"/>
              </w:rPr>
              <w:t>11</w:t>
            </w:r>
          </w:p>
          <w:p w14:paraId="54474BAF" w14:textId="77777777" w:rsidR="003C3DBA" w:rsidRPr="001B3E05" w:rsidRDefault="003C3DBA" w:rsidP="00C5013B">
            <w:pPr>
              <w:pStyle w:val="a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1B3E05">
              <w:rPr>
                <w:color w:val="000000"/>
                <w:sz w:val="16"/>
                <w:szCs w:val="16"/>
              </w:rPr>
              <w:t>Отчет по практике выполнен в полном объеме в соответствии с программой практики.</w:t>
            </w:r>
          </w:p>
        </w:tc>
      </w:tr>
    </w:tbl>
    <w:p w14:paraId="0A622833" w14:textId="77777777" w:rsidR="003C3DBA" w:rsidRDefault="003C3DBA" w:rsidP="003C3DBA">
      <w:pPr>
        <w:rPr>
          <w:b/>
          <w:bCs/>
          <w:i/>
          <w:iCs/>
          <w:color w:val="000000"/>
          <w:sz w:val="16"/>
          <w:szCs w:val="16"/>
        </w:rPr>
      </w:pPr>
    </w:p>
    <w:p w14:paraId="72ACD583" w14:textId="77777777" w:rsidR="003C3DBA" w:rsidRDefault="003C3DBA" w:rsidP="003C3DBA">
      <w:pPr>
        <w:rPr>
          <w:sz w:val="16"/>
          <w:szCs w:val="16"/>
        </w:rPr>
      </w:pPr>
      <w:r>
        <w:rPr>
          <w:b/>
          <w:bCs/>
          <w:i/>
          <w:iCs/>
          <w:color w:val="000000"/>
          <w:sz w:val="16"/>
          <w:szCs w:val="16"/>
        </w:rPr>
        <w:t>В ходе производственной практики обучающимся освоены следующие профессиональные компетенции и отмечена положительная динамика в формировании общих компетенций: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05"/>
        <w:gridCol w:w="9327"/>
      </w:tblGrid>
      <w:tr w:rsidR="003C3DBA" w14:paraId="01AB470E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EA23" w14:textId="77777777" w:rsidR="003C3DBA" w:rsidRDefault="003C3DBA" w:rsidP="00C5013B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Код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421D" w14:textId="77777777" w:rsidR="003C3DBA" w:rsidRDefault="003C3DBA" w:rsidP="00C5013B">
            <w:pPr>
              <w:pStyle w:val="afe"/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b w:val="0"/>
                <w:color w:val="000000"/>
                <w:spacing w:val="-9"/>
                <w:sz w:val="12"/>
                <w:szCs w:val="12"/>
                <w:lang w:eastAsia="en-US"/>
              </w:rPr>
              <w:t>Наименование результата обучения</w:t>
            </w:r>
          </w:p>
        </w:tc>
      </w:tr>
      <w:tr w:rsidR="003C3DBA" w14:paraId="426FB8AA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8282" w14:textId="77777777" w:rsidR="003C3DBA" w:rsidRDefault="003C3DBA" w:rsidP="00C5013B">
            <w:pPr>
              <w:pStyle w:val="afc"/>
              <w:spacing w:line="276" w:lineRule="auto"/>
              <w:rPr>
                <w:b/>
                <w:sz w:val="12"/>
                <w:szCs w:val="12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>ПМ.01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8553" w14:textId="77777777" w:rsidR="003C3DBA" w:rsidRDefault="003C3DBA" w:rsidP="00C5013B">
            <w:pPr>
              <w:pStyle w:val="afc"/>
              <w:spacing w:line="276" w:lineRule="auto"/>
              <w:rPr>
                <w:b/>
                <w:sz w:val="12"/>
                <w:szCs w:val="12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>Разработка модулей программного обеспечения для компьютерных систем</w:t>
            </w:r>
          </w:p>
        </w:tc>
      </w:tr>
      <w:tr w:rsidR="003C3DBA" w14:paraId="14D7C2DC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20BB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1.1.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9102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>Формировать алгоритмы разработки программных модулей в соответствии с техническим заданием.</w:t>
            </w:r>
          </w:p>
        </w:tc>
      </w:tr>
      <w:tr w:rsidR="003C3DBA" w14:paraId="28B6C838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3030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1.2.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791B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Разрабатывать программные модули в соответствии с техническим </w:t>
            </w:r>
            <w:r w:rsidRPr="00FE36F4">
              <w:rPr>
                <w:spacing w:val="-2"/>
                <w:sz w:val="16"/>
                <w:szCs w:val="16"/>
              </w:rPr>
              <w:t>заданием.</w:t>
            </w:r>
          </w:p>
        </w:tc>
      </w:tr>
      <w:tr w:rsidR="003C3DBA" w14:paraId="500E1EF6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C3CB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1.3.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061C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Выполнять </w:t>
            </w:r>
            <w:r w:rsidRPr="00FE36F4">
              <w:rPr>
                <w:spacing w:val="-2"/>
                <w:sz w:val="16"/>
                <w:szCs w:val="16"/>
              </w:rPr>
              <w:t>отладку</w:t>
            </w:r>
            <w:r w:rsidRPr="00FE36F4">
              <w:rPr>
                <w:sz w:val="16"/>
                <w:szCs w:val="16"/>
              </w:rPr>
              <w:t xml:space="preserve"> программных модулей с </w:t>
            </w:r>
            <w:r w:rsidRPr="00FE36F4">
              <w:rPr>
                <w:spacing w:val="-2"/>
                <w:sz w:val="16"/>
                <w:szCs w:val="16"/>
              </w:rPr>
              <w:t>использованием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 w:rsidRPr="00FE36F4">
              <w:rPr>
                <w:sz w:val="16"/>
                <w:szCs w:val="16"/>
              </w:rPr>
              <w:t xml:space="preserve">специализированных программных </w:t>
            </w:r>
            <w:r w:rsidRPr="00FE36F4">
              <w:rPr>
                <w:spacing w:val="-2"/>
                <w:sz w:val="16"/>
                <w:szCs w:val="16"/>
              </w:rPr>
              <w:t>средств.</w:t>
            </w:r>
          </w:p>
        </w:tc>
      </w:tr>
      <w:tr w:rsidR="003C3DBA" w14:paraId="51A29C76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A573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1.4.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FDB4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Выполнять тестирование программных </w:t>
            </w:r>
            <w:r w:rsidRPr="00FE36F4">
              <w:rPr>
                <w:spacing w:val="-2"/>
                <w:sz w:val="16"/>
                <w:szCs w:val="16"/>
              </w:rPr>
              <w:t>модулей.</w:t>
            </w:r>
          </w:p>
        </w:tc>
      </w:tr>
      <w:tr w:rsidR="003C3DBA" w14:paraId="03A52AC9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2BF0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1.5.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8490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Осуществлять рефакторинг и оптимизацию программного </w:t>
            </w:r>
            <w:r w:rsidRPr="00FE36F4">
              <w:rPr>
                <w:spacing w:val="-2"/>
                <w:sz w:val="16"/>
                <w:szCs w:val="16"/>
              </w:rPr>
              <w:t>кода.</w:t>
            </w:r>
          </w:p>
        </w:tc>
      </w:tr>
      <w:tr w:rsidR="003C3DBA" w14:paraId="51F018AB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0369" w14:textId="77777777" w:rsidR="003C3DBA" w:rsidRPr="006C4CF7" w:rsidRDefault="003C3DBA" w:rsidP="00C5013B">
            <w:pPr>
              <w:pStyle w:val="afe"/>
              <w:spacing w:line="276" w:lineRule="auto"/>
              <w:jc w:val="left"/>
              <w:rPr>
                <w:b w:val="0"/>
                <w:bCs/>
                <w:sz w:val="12"/>
                <w:szCs w:val="12"/>
                <w:lang w:eastAsia="en-US"/>
              </w:rPr>
            </w:pPr>
            <w:r w:rsidRPr="006C4CF7">
              <w:rPr>
                <w:b w:val="0"/>
                <w:bCs/>
                <w:sz w:val="16"/>
                <w:szCs w:val="16"/>
              </w:rPr>
              <w:t xml:space="preserve">ПК </w:t>
            </w:r>
            <w:r w:rsidRPr="006C4CF7">
              <w:rPr>
                <w:b w:val="0"/>
                <w:bCs/>
                <w:spacing w:val="-4"/>
                <w:sz w:val="16"/>
                <w:szCs w:val="16"/>
              </w:rPr>
              <w:t>1.6.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BB4B" w14:textId="77777777" w:rsidR="003C3DBA" w:rsidRPr="006C4CF7" w:rsidRDefault="003C3DBA" w:rsidP="00C5013B">
            <w:pPr>
              <w:pStyle w:val="afe"/>
              <w:spacing w:line="276" w:lineRule="auto"/>
              <w:jc w:val="left"/>
              <w:rPr>
                <w:b w:val="0"/>
                <w:bCs/>
                <w:sz w:val="12"/>
                <w:szCs w:val="12"/>
                <w:lang w:eastAsia="en-US"/>
              </w:rPr>
            </w:pPr>
            <w:r w:rsidRPr="006C4CF7">
              <w:rPr>
                <w:b w:val="0"/>
                <w:bCs/>
                <w:sz w:val="16"/>
                <w:szCs w:val="16"/>
              </w:rPr>
              <w:t>Разрабатывать модули программного обеспечения для мобильных</w:t>
            </w:r>
            <w:r w:rsidRPr="006C4CF7">
              <w:rPr>
                <w:b w:val="0"/>
                <w:bCs/>
                <w:spacing w:val="-2"/>
                <w:sz w:val="16"/>
                <w:szCs w:val="16"/>
              </w:rPr>
              <w:t xml:space="preserve"> платформ.</w:t>
            </w:r>
          </w:p>
        </w:tc>
      </w:tr>
      <w:tr w:rsidR="003C3DBA" w14:paraId="20F4A636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2BAC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>ПМ.02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06E7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 xml:space="preserve">Осуществление интеграции программных </w:t>
            </w:r>
            <w:r w:rsidRPr="00FE36F4">
              <w:rPr>
                <w:bCs/>
                <w:spacing w:val="-2"/>
                <w:sz w:val="16"/>
                <w:szCs w:val="16"/>
              </w:rPr>
              <w:t>модулей</w:t>
            </w:r>
          </w:p>
        </w:tc>
      </w:tr>
      <w:tr w:rsidR="003C3DBA" w14:paraId="5C49EA8B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2B60" w14:textId="77777777" w:rsidR="003C3DBA" w:rsidRPr="00FE36F4" w:rsidRDefault="003C3DBA" w:rsidP="00C5013B">
            <w:pPr>
              <w:pStyle w:val="TableParagraph"/>
              <w:tabs>
                <w:tab w:val="left" w:pos="915"/>
              </w:tabs>
              <w:spacing w:before="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321DFD5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2.1.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E60B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Разрабатывать требования к программным модулям на основе анализа проектной и технической документации на предмет взаимодействия </w:t>
            </w:r>
            <w:r w:rsidRPr="00FE36F4">
              <w:rPr>
                <w:spacing w:val="-2"/>
                <w:sz w:val="16"/>
                <w:szCs w:val="16"/>
              </w:rPr>
              <w:t>компонент.</w:t>
            </w:r>
          </w:p>
        </w:tc>
      </w:tr>
      <w:tr w:rsidR="003C3DBA" w14:paraId="5C692147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B954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2.2.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9566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>Выполнять интеграцию модулей в программное</w:t>
            </w:r>
            <w:r w:rsidRPr="00FE36F4">
              <w:rPr>
                <w:spacing w:val="-2"/>
                <w:sz w:val="16"/>
                <w:szCs w:val="16"/>
              </w:rPr>
              <w:t xml:space="preserve"> обеспечение.</w:t>
            </w:r>
          </w:p>
        </w:tc>
      </w:tr>
      <w:tr w:rsidR="003C3DBA" w14:paraId="1F4CB966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759D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 xml:space="preserve">ПК </w:t>
            </w:r>
            <w:r w:rsidRPr="00FE36F4">
              <w:rPr>
                <w:bCs/>
                <w:spacing w:val="-4"/>
                <w:sz w:val="16"/>
                <w:szCs w:val="16"/>
              </w:rPr>
              <w:t>2.3.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D330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bCs/>
                <w:spacing w:val="-2"/>
                <w:sz w:val="16"/>
                <w:szCs w:val="16"/>
              </w:rPr>
              <w:t>Выполнять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2"/>
                <w:sz w:val="16"/>
                <w:szCs w:val="16"/>
              </w:rPr>
              <w:t>отладку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2"/>
                <w:sz w:val="16"/>
                <w:szCs w:val="16"/>
              </w:rPr>
              <w:t>программного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2"/>
                <w:sz w:val="16"/>
                <w:szCs w:val="16"/>
              </w:rPr>
              <w:t>модуля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10"/>
                <w:sz w:val="16"/>
                <w:szCs w:val="16"/>
              </w:rPr>
              <w:t>с</w:t>
            </w:r>
            <w:r w:rsidRPr="00FE36F4">
              <w:rPr>
                <w:bCs/>
                <w:sz w:val="16"/>
                <w:szCs w:val="16"/>
              </w:rPr>
              <w:tab/>
            </w:r>
            <w:r w:rsidRPr="00FE36F4">
              <w:rPr>
                <w:bCs/>
                <w:spacing w:val="-2"/>
                <w:sz w:val="16"/>
                <w:szCs w:val="16"/>
              </w:rPr>
              <w:t xml:space="preserve">использованием </w:t>
            </w:r>
            <w:r w:rsidRPr="00FE36F4">
              <w:rPr>
                <w:bCs/>
                <w:sz w:val="16"/>
                <w:szCs w:val="16"/>
              </w:rPr>
              <w:t>специализированных программных средств.</w:t>
            </w:r>
          </w:p>
        </w:tc>
      </w:tr>
      <w:tr w:rsidR="003C3DBA" w14:paraId="5BCAF240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332D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2.4.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3D3B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>Осуществлятьразработкутестовыхнаборовитестовыхсценариевдляпрограммного обеспечения.</w:t>
            </w:r>
          </w:p>
        </w:tc>
      </w:tr>
      <w:tr w:rsidR="003C3DBA" w14:paraId="738FE1EC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57B8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2.5.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F8D9" w14:textId="77777777" w:rsidR="003C3DBA" w:rsidRPr="00FE36F4" w:rsidRDefault="003C3DBA" w:rsidP="00C5013B">
            <w:pPr>
              <w:pStyle w:val="TableParagraph"/>
              <w:tabs>
                <w:tab w:val="left" w:pos="915"/>
              </w:tabs>
              <w:spacing w:line="253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Производить инспектирование компонент программного обеспечения </w:t>
            </w:r>
            <w:r w:rsidRPr="00FE36F4">
              <w:rPr>
                <w:rFonts w:ascii="Times New Roman" w:hAnsi="Times New Roman"/>
                <w:spacing w:val="-5"/>
                <w:sz w:val="16"/>
                <w:szCs w:val="16"/>
                <w:lang w:val="ru-RU"/>
              </w:rPr>
              <w:t>на</w:t>
            </w:r>
          </w:p>
          <w:p w14:paraId="6AC06FDA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предмет соответствия стандартам </w:t>
            </w:r>
            <w:r w:rsidRPr="00FE36F4">
              <w:rPr>
                <w:spacing w:val="-2"/>
                <w:sz w:val="16"/>
                <w:szCs w:val="16"/>
              </w:rPr>
              <w:t>кодирования.</w:t>
            </w:r>
          </w:p>
        </w:tc>
      </w:tr>
      <w:tr w:rsidR="003C3DBA" w14:paraId="278D965C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11DE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>ПМ.04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6AA7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bCs/>
                <w:sz w:val="16"/>
                <w:szCs w:val="16"/>
              </w:rPr>
              <w:t>Сопровождение и обслуживание программного обеспечения компьютерных систем</w:t>
            </w:r>
          </w:p>
        </w:tc>
      </w:tr>
      <w:tr w:rsidR="003C3DBA" w14:paraId="7CBC441E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0D7A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4.1.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FB27" w14:textId="77777777" w:rsidR="003C3DBA" w:rsidRPr="00FE36F4" w:rsidRDefault="003C3DBA" w:rsidP="00C5013B">
            <w:pPr>
              <w:pStyle w:val="TableParagraph"/>
              <w:tabs>
                <w:tab w:val="left" w:pos="915"/>
              </w:tabs>
              <w:spacing w:line="251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инсталляцию, настройку и обслуживание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программного</w:t>
            </w:r>
          </w:p>
          <w:p w14:paraId="329AEE7F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обеспечения компьютерных </w:t>
            </w:r>
            <w:r w:rsidRPr="00FE36F4">
              <w:rPr>
                <w:spacing w:val="-2"/>
                <w:sz w:val="16"/>
                <w:szCs w:val="16"/>
              </w:rPr>
              <w:t>систем.</w:t>
            </w:r>
          </w:p>
        </w:tc>
      </w:tr>
      <w:tr w:rsidR="003C3DBA" w14:paraId="3B8530E8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25C3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4.2.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9537" w14:textId="77777777" w:rsidR="003C3DBA" w:rsidRPr="00FE36F4" w:rsidRDefault="003C3DBA" w:rsidP="00C5013B">
            <w:pPr>
              <w:pStyle w:val="TableParagraph"/>
              <w:tabs>
                <w:tab w:val="left" w:pos="915"/>
              </w:tabs>
              <w:spacing w:line="246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измерения эксплуатационных характеристик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программного</w:t>
            </w:r>
          </w:p>
          <w:p w14:paraId="3BA81D9F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обеспечения компьютерных </w:t>
            </w:r>
            <w:r w:rsidRPr="00FE36F4">
              <w:rPr>
                <w:spacing w:val="-2"/>
                <w:sz w:val="16"/>
                <w:szCs w:val="16"/>
              </w:rPr>
              <w:t>систем.</w:t>
            </w:r>
          </w:p>
        </w:tc>
      </w:tr>
      <w:tr w:rsidR="003C3DBA" w14:paraId="6990C853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0D71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4.3.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AE18" w14:textId="77777777" w:rsidR="003C3DBA" w:rsidRPr="00FE36F4" w:rsidRDefault="003C3DBA" w:rsidP="00C5013B">
            <w:pPr>
              <w:pStyle w:val="TableParagraph"/>
              <w:tabs>
                <w:tab w:val="left" w:pos="915"/>
              </w:tabs>
              <w:spacing w:line="251" w:lineRule="exac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E36F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Выполнять работы по модификации отдельных компонент </w:t>
            </w:r>
            <w:r w:rsidRPr="00FE36F4">
              <w:rPr>
                <w:rFonts w:ascii="Times New Roman" w:hAnsi="Times New Roman"/>
                <w:spacing w:val="-2"/>
                <w:sz w:val="16"/>
                <w:szCs w:val="16"/>
                <w:lang w:val="ru-RU"/>
              </w:rPr>
              <w:t>программного</w:t>
            </w:r>
          </w:p>
          <w:p w14:paraId="50B5CD46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>обеспечения в соответствии с потребностями</w:t>
            </w:r>
            <w:r w:rsidRPr="00FE36F4">
              <w:rPr>
                <w:spacing w:val="-2"/>
                <w:sz w:val="16"/>
                <w:szCs w:val="16"/>
              </w:rPr>
              <w:t xml:space="preserve"> заказчика.</w:t>
            </w:r>
          </w:p>
        </w:tc>
      </w:tr>
      <w:tr w:rsidR="003C3DBA" w14:paraId="0FFCFF88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0672" w14:textId="77777777" w:rsidR="003C3DBA" w:rsidRDefault="003C3DBA" w:rsidP="00C5013B">
            <w:pPr>
              <w:pStyle w:val="afc"/>
              <w:spacing w:line="276" w:lineRule="auto"/>
              <w:rPr>
                <w:b/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4"/>
                <w:sz w:val="16"/>
                <w:szCs w:val="16"/>
              </w:rPr>
              <w:t>4.4.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2BA4" w14:textId="77777777" w:rsidR="003C3DBA" w:rsidRDefault="003C3DBA" w:rsidP="00C5013B">
            <w:pPr>
              <w:pStyle w:val="afc"/>
              <w:spacing w:line="276" w:lineRule="auto"/>
              <w:rPr>
                <w:b/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>Обеспечивать защиту программного обеспечения компьютерных систем программными средствами.</w:t>
            </w:r>
          </w:p>
        </w:tc>
      </w:tr>
      <w:tr w:rsidR="003C3DBA" w14:paraId="60BD2EE3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CCC9" w14:textId="77777777" w:rsidR="003C3DBA" w:rsidRPr="006C4CF7" w:rsidRDefault="003C3DBA" w:rsidP="00C5013B">
            <w:pPr>
              <w:pStyle w:val="afc"/>
              <w:spacing w:line="276" w:lineRule="auto"/>
              <w:rPr>
                <w:bCs/>
                <w:sz w:val="12"/>
                <w:szCs w:val="12"/>
                <w:lang w:eastAsia="en-US"/>
              </w:rPr>
            </w:pPr>
            <w:r w:rsidRPr="006C4CF7">
              <w:rPr>
                <w:bCs/>
                <w:sz w:val="16"/>
                <w:szCs w:val="16"/>
              </w:rPr>
              <w:t>ПМ.11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26B0" w14:textId="77777777" w:rsidR="003C3DBA" w:rsidRPr="006C4CF7" w:rsidRDefault="003C3DBA" w:rsidP="00C5013B">
            <w:pPr>
              <w:pStyle w:val="afc"/>
              <w:spacing w:line="276" w:lineRule="auto"/>
              <w:rPr>
                <w:bCs/>
                <w:sz w:val="12"/>
                <w:szCs w:val="12"/>
                <w:lang w:eastAsia="en-US"/>
              </w:rPr>
            </w:pPr>
            <w:r w:rsidRPr="006C4CF7">
              <w:rPr>
                <w:bCs/>
                <w:sz w:val="16"/>
                <w:szCs w:val="16"/>
              </w:rPr>
              <w:t xml:space="preserve">Разработка, администрирование и защита баз </w:t>
            </w:r>
            <w:r w:rsidRPr="006C4CF7">
              <w:rPr>
                <w:bCs/>
                <w:spacing w:val="-2"/>
                <w:sz w:val="16"/>
                <w:szCs w:val="16"/>
              </w:rPr>
              <w:t>данных</w:t>
            </w:r>
          </w:p>
        </w:tc>
      </w:tr>
      <w:tr w:rsidR="003C3DBA" w14:paraId="4CD8CE39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AB88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11.1.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5DEA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>Осуществлять сбор, обработку и анализ информации для проектирования баз данных.</w:t>
            </w:r>
          </w:p>
        </w:tc>
      </w:tr>
      <w:tr w:rsidR="003C3DBA" w14:paraId="13B38E37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2FFB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11.2.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90C4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Проектировать базу данных на основе анализа предметной </w:t>
            </w:r>
            <w:r w:rsidRPr="00FE36F4">
              <w:rPr>
                <w:spacing w:val="-2"/>
                <w:sz w:val="16"/>
                <w:szCs w:val="16"/>
              </w:rPr>
              <w:t>области.</w:t>
            </w:r>
          </w:p>
        </w:tc>
      </w:tr>
      <w:tr w:rsidR="003C3DBA" w14:paraId="57621ECE" w14:textId="77777777" w:rsidTr="00C5013B">
        <w:trPr>
          <w:trHeight w:val="24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93BE" w14:textId="77777777" w:rsidR="003C3DBA" w:rsidRPr="006C4CF7" w:rsidRDefault="003C3DBA" w:rsidP="00C5013B">
            <w:pPr>
              <w:pStyle w:val="afe"/>
              <w:spacing w:before="120" w:after="120" w:line="276" w:lineRule="auto"/>
              <w:jc w:val="left"/>
              <w:rPr>
                <w:b w:val="0"/>
                <w:bCs/>
                <w:sz w:val="12"/>
                <w:szCs w:val="12"/>
                <w:lang w:eastAsia="en-US"/>
              </w:rPr>
            </w:pPr>
            <w:r w:rsidRPr="006C4CF7">
              <w:rPr>
                <w:b w:val="0"/>
                <w:bCs/>
                <w:sz w:val="16"/>
                <w:szCs w:val="16"/>
              </w:rPr>
              <w:t xml:space="preserve">ПК </w:t>
            </w:r>
            <w:r w:rsidRPr="006C4CF7">
              <w:rPr>
                <w:b w:val="0"/>
                <w:bCs/>
                <w:spacing w:val="-2"/>
                <w:sz w:val="16"/>
                <w:szCs w:val="16"/>
              </w:rPr>
              <w:t>11.3.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CFF8" w14:textId="77777777" w:rsidR="003C3DBA" w:rsidRPr="006C4CF7" w:rsidRDefault="003C3DBA" w:rsidP="00C5013B">
            <w:pPr>
              <w:pStyle w:val="TableParagraph"/>
              <w:tabs>
                <w:tab w:val="left" w:pos="915"/>
              </w:tabs>
              <w:spacing w:line="241" w:lineRule="exact"/>
              <w:rPr>
                <w:bCs/>
                <w:sz w:val="12"/>
                <w:szCs w:val="12"/>
                <w:lang w:val="ru-RU"/>
              </w:rPr>
            </w:pPr>
            <w:r w:rsidRPr="006C4CF7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Разрабатывать объекты базы данных в соответствии с результатами </w:t>
            </w:r>
            <w:r w:rsidRPr="006C4CF7">
              <w:rPr>
                <w:rFonts w:ascii="Times New Roman" w:hAnsi="Times New Roman"/>
                <w:bCs/>
                <w:spacing w:val="-2"/>
                <w:sz w:val="16"/>
                <w:szCs w:val="16"/>
                <w:lang w:val="ru-RU"/>
              </w:rPr>
              <w:t>анализа</w:t>
            </w:r>
            <w:r>
              <w:rPr>
                <w:rFonts w:ascii="Times New Roman" w:hAnsi="Times New Roman"/>
                <w:bCs/>
                <w:spacing w:val="-2"/>
                <w:sz w:val="16"/>
                <w:szCs w:val="16"/>
                <w:lang w:val="ru-RU"/>
              </w:rPr>
              <w:t xml:space="preserve"> </w:t>
            </w:r>
            <w:r w:rsidRPr="006C4CF7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предметной </w:t>
            </w:r>
            <w:r w:rsidRPr="006C4CF7">
              <w:rPr>
                <w:rFonts w:ascii="Times New Roman" w:hAnsi="Times New Roman"/>
                <w:bCs/>
                <w:spacing w:val="-2"/>
                <w:sz w:val="16"/>
                <w:szCs w:val="16"/>
                <w:lang w:val="ru-RU"/>
              </w:rPr>
              <w:t>области.</w:t>
            </w:r>
          </w:p>
        </w:tc>
      </w:tr>
      <w:tr w:rsidR="003C3DBA" w14:paraId="1B0324FB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AA23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11.4.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F0BB" w14:textId="77777777" w:rsidR="003C3DBA" w:rsidRDefault="003C3DBA" w:rsidP="00C5013B">
            <w:pPr>
              <w:pStyle w:val="afc"/>
              <w:spacing w:line="276" w:lineRule="auto"/>
              <w:rPr>
                <w:i/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Реализовывать базу данных в конкретной системе управления базами </w:t>
            </w:r>
            <w:r w:rsidRPr="00FE36F4">
              <w:rPr>
                <w:spacing w:val="-2"/>
                <w:sz w:val="16"/>
                <w:szCs w:val="16"/>
              </w:rPr>
              <w:t>данных.</w:t>
            </w:r>
          </w:p>
        </w:tc>
      </w:tr>
      <w:tr w:rsidR="003C3DBA" w14:paraId="2F1DE3DA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6C00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11.5.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2C64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Администрировать базы </w:t>
            </w:r>
            <w:r w:rsidRPr="00FE36F4">
              <w:rPr>
                <w:spacing w:val="-2"/>
                <w:sz w:val="16"/>
                <w:szCs w:val="16"/>
              </w:rPr>
              <w:t>данных.</w:t>
            </w:r>
          </w:p>
        </w:tc>
      </w:tr>
      <w:tr w:rsidR="003C3DBA" w14:paraId="55BEDE4B" w14:textId="77777777" w:rsidTr="00C5013B">
        <w:trPr>
          <w:trHeight w:val="17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EEC6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 xml:space="preserve">ПК </w:t>
            </w:r>
            <w:r w:rsidRPr="00FE36F4">
              <w:rPr>
                <w:spacing w:val="-2"/>
                <w:sz w:val="16"/>
                <w:szCs w:val="16"/>
              </w:rPr>
              <w:t>11.6.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EDD5" w14:textId="77777777" w:rsidR="003C3DBA" w:rsidRDefault="003C3DBA" w:rsidP="00C5013B">
            <w:pPr>
              <w:pStyle w:val="afc"/>
              <w:spacing w:line="276" w:lineRule="auto"/>
              <w:rPr>
                <w:sz w:val="12"/>
                <w:szCs w:val="12"/>
                <w:lang w:eastAsia="en-US"/>
              </w:rPr>
            </w:pPr>
            <w:r w:rsidRPr="00FE36F4">
              <w:rPr>
                <w:sz w:val="16"/>
                <w:szCs w:val="16"/>
              </w:rPr>
              <w:t>Защищать информацию в базе данных с использованием технологии защиты информации.</w:t>
            </w:r>
          </w:p>
        </w:tc>
      </w:tr>
    </w:tbl>
    <w:p w14:paraId="1662BBE4" w14:textId="77777777" w:rsidR="003C3DBA" w:rsidRDefault="003C3DBA" w:rsidP="003C3DBA">
      <w:pPr>
        <w:rPr>
          <w:b/>
          <w:bCs/>
          <w:i/>
          <w:iCs/>
          <w:color w:val="000000"/>
          <w:sz w:val="16"/>
          <w:szCs w:val="16"/>
        </w:rPr>
      </w:pPr>
    </w:p>
    <w:p w14:paraId="64CEC8BB" w14:textId="77777777" w:rsidR="003C3DBA" w:rsidRDefault="003C3DBA" w:rsidP="003C3DBA">
      <w:pPr>
        <w:spacing w:line="288" w:lineRule="auto"/>
        <w:jc w:val="both"/>
        <w:rPr>
          <w:color w:val="000000"/>
          <w:sz w:val="16"/>
          <w:szCs w:val="16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6062"/>
        <w:gridCol w:w="3118"/>
        <w:gridCol w:w="1418"/>
      </w:tblGrid>
      <w:tr w:rsidR="003C3DBA" w14:paraId="283B5D13" w14:textId="77777777" w:rsidTr="00C5013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F7A2E5" w14:textId="77777777" w:rsidR="003C3DBA" w:rsidRDefault="003C3DBA" w:rsidP="00C5013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Виды работ по индивидуальному заданию обучающимся во время практики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3119CA" w14:textId="77777777" w:rsidR="003C3DBA" w:rsidRDefault="003C3DBA" w:rsidP="00C5013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B711C0" w14:textId="77777777" w:rsidR="003C3DBA" w:rsidRDefault="003C3DBA" w:rsidP="00C5013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Выполнение</w:t>
            </w:r>
          </w:p>
          <w:p w14:paraId="2E30FBDF" w14:textId="77777777" w:rsidR="003C3DBA" w:rsidRDefault="003C3DBA" w:rsidP="00C5013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Да  /  Нет</w:t>
            </w:r>
          </w:p>
        </w:tc>
      </w:tr>
      <w:tr w:rsidR="003C3DBA" w14:paraId="5DBAD980" w14:textId="77777777" w:rsidTr="00C5013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E6B30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2B648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79137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</w:tr>
      <w:tr w:rsidR="003C3DBA" w14:paraId="23A7ADFD" w14:textId="77777777" w:rsidTr="00C5013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36DA44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604995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F39BAB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</w:tr>
      <w:tr w:rsidR="003C3DBA" w14:paraId="15BE5C92" w14:textId="77777777" w:rsidTr="00C5013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A8598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740B62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58F7C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</w:tr>
      <w:tr w:rsidR="003C3DBA" w14:paraId="1968D2D3" w14:textId="77777777" w:rsidTr="00C5013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1FC52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69A0DE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D3EA3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</w:tr>
      <w:tr w:rsidR="003C3DBA" w14:paraId="0085208B" w14:textId="77777777" w:rsidTr="00C5013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6CB9CC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0BC73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A4C7C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</w:tr>
      <w:tr w:rsidR="003C3DBA" w14:paraId="277FE4D0" w14:textId="77777777" w:rsidTr="00C5013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3E32C4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E3A83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76023" w14:textId="77777777" w:rsidR="003C3DBA" w:rsidRDefault="003C3DBA" w:rsidP="00C5013B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7079DA56" w14:textId="77777777" w:rsidR="003C3DBA" w:rsidRDefault="003C3DBA" w:rsidP="003C3DBA">
      <w:pPr>
        <w:pStyle w:val="aff"/>
        <w:rPr>
          <w:rFonts w:eastAsiaTheme="minorEastAsia"/>
          <w:sz w:val="28"/>
          <w:szCs w:val="28"/>
        </w:rPr>
      </w:pPr>
    </w:p>
    <w:p w14:paraId="0DBA047A" w14:textId="77777777" w:rsidR="003C3DBA" w:rsidRDefault="003C3DBA" w:rsidP="003C3DBA">
      <w:pPr>
        <w:pStyle w:val="aff"/>
        <w:rPr>
          <w:sz w:val="28"/>
          <w:szCs w:val="28"/>
        </w:rPr>
      </w:pPr>
    </w:p>
    <w:p w14:paraId="344A757E" w14:textId="77777777" w:rsidR="003C3DBA" w:rsidRDefault="003C3DBA" w:rsidP="003C3DBA">
      <w:pPr>
        <w:rPr>
          <w:b/>
          <w:color w:val="000000"/>
        </w:rPr>
      </w:pPr>
      <w:r>
        <w:rPr>
          <w:b/>
          <w:color w:val="000000"/>
        </w:rPr>
        <w:t>Характеристика учебной и профессиональной  деятельности обучающегося во время практики _______________________________________________________________________________________</w:t>
      </w:r>
    </w:p>
    <w:p w14:paraId="278A2CF4" w14:textId="77777777" w:rsidR="003C3DBA" w:rsidRDefault="003C3DBA" w:rsidP="003C3DBA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_________</w:t>
      </w: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EB5FBC" w14:textId="77777777" w:rsidR="003C3DBA" w:rsidRDefault="003C3DBA" w:rsidP="003C3DBA">
      <w:pPr>
        <w:rPr>
          <w:color w:val="000000"/>
          <w:sz w:val="23"/>
          <w:szCs w:val="23"/>
        </w:rPr>
      </w:pPr>
    </w:p>
    <w:p w14:paraId="32C499FF" w14:textId="77777777" w:rsidR="003C3DBA" w:rsidRDefault="003C3DBA" w:rsidP="003C3DBA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Руководители практики от колледжа            _______________             ___________________________</w:t>
      </w:r>
    </w:p>
    <w:p w14:paraId="3B54984A" w14:textId="77777777" w:rsidR="003C3DBA" w:rsidRDefault="003C3DBA" w:rsidP="003C3DBA">
      <w:pPr>
        <w:rPr>
          <w:vertAlign w:val="superscript"/>
        </w:rPr>
      </w:pPr>
      <w:r>
        <w:rPr>
          <w:color w:val="000000"/>
          <w:sz w:val="23"/>
          <w:szCs w:val="23"/>
        </w:rPr>
        <w:t xml:space="preserve">                                                                                   (подпись)                   (ФИО руководителя практики)</w:t>
      </w:r>
    </w:p>
    <w:p w14:paraId="376321C1" w14:textId="77777777" w:rsidR="003C3DBA" w:rsidRDefault="003C3DBA" w:rsidP="003C3DBA">
      <w:pPr>
        <w:rPr>
          <w:b/>
          <w:bCs/>
          <w:color w:val="000000"/>
        </w:rPr>
      </w:pPr>
    </w:p>
    <w:p w14:paraId="7112BEE7" w14:textId="77777777" w:rsidR="003C3DBA" w:rsidRDefault="003C3DBA" w:rsidP="003C3DBA">
      <w:pPr>
        <w:rPr>
          <w:b/>
          <w:bCs/>
          <w:color w:val="000000"/>
        </w:rPr>
      </w:pPr>
    </w:p>
    <w:p w14:paraId="7732A34B" w14:textId="77777777" w:rsidR="003C3DBA" w:rsidRDefault="003C3DBA" w:rsidP="003C3DBA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Руководитель практики от организации       _______________             ___________________________</w:t>
      </w:r>
    </w:p>
    <w:p w14:paraId="6CAF6C5B" w14:textId="77777777" w:rsidR="003C3DBA" w:rsidRDefault="003C3DBA" w:rsidP="003C3DBA">
      <w:r>
        <w:rPr>
          <w:color w:val="000000"/>
          <w:sz w:val="23"/>
          <w:szCs w:val="23"/>
        </w:rPr>
        <w:t xml:space="preserve">                                                                                   (подпись)                   (ФИО руководителя практики)</w:t>
      </w:r>
    </w:p>
    <w:p w14:paraId="20DCBF7E" w14:textId="77777777" w:rsidR="003C3DBA" w:rsidRDefault="003C3DBA" w:rsidP="003C3DBA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Дата «__» _______________</w:t>
      </w:r>
      <w:r>
        <w:rPr>
          <w:color w:val="000000"/>
          <w:spacing w:val="20"/>
          <w:sz w:val="18"/>
          <w:szCs w:val="18"/>
        </w:rPr>
        <w:t>20__</w:t>
      </w:r>
      <w:r>
        <w:rPr>
          <w:color w:val="000000"/>
          <w:sz w:val="23"/>
          <w:szCs w:val="23"/>
        </w:rPr>
        <w:t>г.</w:t>
      </w:r>
    </w:p>
    <w:p w14:paraId="4FAB15EC" w14:textId="77777777" w:rsidR="003C3DBA" w:rsidRDefault="003C3DBA" w:rsidP="003C3DBA">
      <w:pPr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МП</w:t>
      </w:r>
    </w:p>
    <w:p w14:paraId="7174CDB5" w14:textId="77777777" w:rsidR="003C3DBA" w:rsidRDefault="003C3DBA" w:rsidP="003C3DBA">
      <w:pPr>
        <w:pStyle w:val="1"/>
        <w:jc w:val="right"/>
        <w:rPr>
          <w:b w:val="0"/>
          <w:sz w:val="24"/>
          <w:szCs w:val="24"/>
        </w:rPr>
      </w:pPr>
    </w:p>
    <w:p w14:paraId="290483D4" w14:textId="77777777" w:rsidR="003C3DBA" w:rsidRDefault="003C3DBA" w:rsidP="003C3DBA"/>
    <w:p w14:paraId="2D422539" w14:textId="77777777" w:rsidR="003C3DBA" w:rsidRDefault="003C3DBA" w:rsidP="003C3DBA"/>
    <w:p w14:paraId="5D9AC0F0" w14:textId="77777777" w:rsidR="003C3DBA" w:rsidRDefault="003C3DBA" w:rsidP="003C3DBA"/>
    <w:p w14:paraId="14E8B119" w14:textId="77777777" w:rsidR="003C3DBA" w:rsidRDefault="003C3DBA" w:rsidP="003C3DBA"/>
    <w:p w14:paraId="3DDED3DD" w14:textId="77777777" w:rsidR="003C3DBA" w:rsidRDefault="003C3DBA" w:rsidP="003C3DBA"/>
    <w:p w14:paraId="28729F93" w14:textId="77777777" w:rsidR="003C3DBA" w:rsidRDefault="003C3DBA" w:rsidP="003C3DBA"/>
    <w:p w14:paraId="50609F85" w14:textId="77777777" w:rsidR="003C3DBA" w:rsidRDefault="003C3DBA" w:rsidP="003C3DBA"/>
    <w:p w14:paraId="25D49858" w14:textId="77777777" w:rsidR="003C3DBA" w:rsidRDefault="003C3DBA" w:rsidP="003C3DBA"/>
    <w:p w14:paraId="67E53871" w14:textId="77777777" w:rsidR="003C3DBA" w:rsidRDefault="003C3DBA" w:rsidP="003C3DBA"/>
    <w:p w14:paraId="5FB32409" w14:textId="77777777" w:rsidR="003C3DBA" w:rsidRDefault="003C3DBA" w:rsidP="003C3DBA"/>
    <w:p w14:paraId="767A5711" w14:textId="77777777" w:rsidR="003C3DBA" w:rsidRDefault="003C3DBA" w:rsidP="003C3DBA"/>
    <w:p w14:paraId="4E6B134C" w14:textId="77777777" w:rsidR="003C3DBA" w:rsidRDefault="003C3DBA" w:rsidP="003C3DBA"/>
    <w:p w14:paraId="7CD028A4" w14:textId="77777777" w:rsidR="003C3DBA" w:rsidRDefault="003C3DBA" w:rsidP="003C3DBA"/>
    <w:p w14:paraId="58B41A35" w14:textId="77777777" w:rsidR="003C3DBA" w:rsidRDefault="003C3DBA" w:rsidP="003C3DBA"/>
    <w:p w14:paraId="105E3C32" w14:textId="77777777" w:rsidR="003C3DBA" w:rsidRDefault="003C3DBA" w:rsidP="003C3DBA"/>
    <w:p w14:paraId="0A3814F2" w14:textId="77777777" w:rsidR="003C3DBA" w:rsidRDefault="003C3DBA" w:rsidP="003C3DBA"/>
    <w:p w14:paraId="24884608" w14:textId="739FA0C8" w:rsidR="003C3DBA" w:rsidRDefault="003C3DBA" w:rsidP="003C3DBA"/>
    <w:p w14:paraId="4DE80C92" w14:textId="5A3716E0" w:rsidR="003C3DBA" w:rsidRDefault="003C3DBA" w:rsidP="003C3DBA"/>
    <w:p w14:paraId="0E75876A" w14:textId="4DD8A089" w:rsidR="003C3DBA" w:rsidRDefault="003C3DBA" w:rsidP="003C3DBA"/>
    <w:p w14:paraId="0A937600" w14:textId="56228363" w:rsidR="003C3DBA" w:rsidRDefault="003C3DBA" w:rsidP="003C3DBA"/>
    <w:p w14:paraId="05175F4F" w14:textId="6CB01437" w:rsidR="003C3DBA" w:rsidRDefault="003C3DBA" w:rsidP="003C3DBA"/>
    <w:p w14:paraId="3A047CDD" w14:textId="5936FFED" w:rsidR="003C3DBA" w:rsidRDefault="003C3DBA" w:rsidP="003C3DBA"/>
    <w:p w14:paraId="2E05188A" w14:textId="148B4020" w:rsidR="003C3DBA" w:rsidRDefault="003C3DBA" w:rsidP="003C3DBA"/>
    <w:p w14:paraId="3D27C4DF" w14:textId="39B87029" w:rsidR="003C3DBA" w:rsidRDefault="003C3DBA" w:rsidP="003C3DBA"/>
    <w:p w14:paraId="73B3A3DE" w14:textId="4DA266B8" w:rsidR="003C3DBA" w:rsidRDefault="003C3DBA" w:rsidP="003C3DBA"/>
    <w:p w14:paraId="6A4B9069" w14:textId="6FEFF7BD" w:rsidR="003C3DBA" w:rsidRDefault="003C3DBA" w:rsidP="003C3DBA"/>
    <w:p w14:paraId="64000791" w14:textId="702F33E5" w:rsidR="003C3DBA" w:rsidRDefault="003C3DBA" w:rsidP="003C3DBA"/>
    <w:p w14:paraId="5DE6B972" w14:textId="77777777" w:rsidR="003C3DBA" w:rsidRDefault="003C3DBA" w:rsidP="003C3DBA"/>
    <w:p w14:paraId="1AF36AA3" w14:textId="77777777" w:rsidR="003C3DBA" w:rsidRDefault="003C3DBA" w:rsidP="003C3DBA"/>
    <w:p w14:paraId="074EBEDE" w14:textId="54E48B95" w:rsidR="003C3DBA" w:rsidRDefault="003C3DBA" w:rsidP="003C3DBA"/>
    <w:p w14:paraId="5ECBB55C" w14:textId="47F96948" w:rsidR="00977263" w:rsidRDefault="00977263" w:rsidP="003C3DBA"/>
    <w:p w14:paraId="4648C759" w14:textId="71147327" w:rsidR="00977263" w:rsidRDefault="00977263" w:rsidP="003C3DBA"/>
    <w:p w14:paraId="3892867F" w14:textId="683E7C31" w:rsidR="00977263" w:rsidRDefault="00977263" w:rsidP="003C3DBA"/>
    <w:p w14:paraId="402F5DA2" w14:textId="7427F706" w:rsidR="00977263" w:rsidRDefault="00977263" w:rsidP="003C3DBA"/>
    <w:p w14:paraId="3C3CA5F4" w14:textId="7DB75662" w:rsidR="00977263" w:rsidRDefault="00977263" w:rsidP="003C3DBA"/>
    <w:p w14:paraId="7D79D825" w14:textId="77777777" w:rsidR="00977263" w:rsidRDefault="00977263" w:rsidP="003C3DBA"/>
    <w:p w14:paraId="72FD0158" w14:textId="77777777" w:rsidR="003C3DBA" w:rsidRDefault="003C3DBA" w:rsidP="003C3DBA"/>
    <w:p w14:paraId="6F297DBC" w14:textId="77777777" w:rsidR="003C3DBA" w:rsidRDefault="003C3DBA" w:rsidP="003C3DBA"/>
    <w:p w14:paraId="25C97D60" w14:textId="77777777" w:rsidR="003C3DBA" w:rsidRDefault="003C3DBA" w:rsidP="003C3DBA"/>
    <w:p w14:paraId="3DDB8AE4" w14:textId="77777777" w:rsidR="003C3DBA" w:rsidRDefault="003C3DBA" w:rsidP="003C3DBA"/>
    <w:p w14:paraId="2A6C1D74" w14:textId="545B8F08" w:rsidR="003C3DBA" w:rsidRPr="00C35EF8" w:rsidRDefault="003C3DBA" w:rsidP="003C3DBA">
      <w:pPr>
        <w:pStyle w:val="1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Приложение </w:t>
      </w:r>
      <w:r w:rsidR="00977263">
        <w:rPr>
          <w:b w:val="0"/>
          <w:sz w:val="24"/>
          <w:szCs w:val="24"/>
        </w:rPr>
        <w:t>7</w:t>
      </w:r>
    </w:p>
    <w:p w14:paraId="10B2AFB4" w14:textId="77777777" w:rsidR="003C3DBA" w:rsidRDefault="003C3DBA" w:rsidP="003C3DBA">
      <w:pPr>
        <w:jc w:val="center"/>
      </w:pPr>
    </w:p>
    <w:p w14:paraId="320B4796" w14:textId="77777777" w:rsidR="003C3DBA" w:rsidRDefault="003C3DBA" w:rsidP="003C3DBA">
      <w:pPr>
        <w:pStyle w:val="af3"/>
        <w:ind w:hanging="5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Оглавление</w:t>
      </w:r>
    </w:p>
    <w:p w14:paraId="75C60BFF" w14:textId="77777777" w:rsidR="003C3DBA" w:rsidRDefault="003C3DBA" w:rsidP="003C3DBA">
      <w:pPr>
        <w:pStyle w:val="af3"/>
        <w:ind w:hanging="5"/>
        <w:jc w:val="right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Стр.</w:t>
      </w:r>
    </w:p>
    <w:p w14:paraId="49C732EB" w14:textId="77777777" w:rsidR="003C3DBA" w:rsidRPr="00BD686F" w:rsidRDefault="003C3DBA" w:rsidP="003C3DBA">
      <w:pPr>
        <w:spacing w:before="222" w:line="261" w:lineRule="auto"/>
        <w:ind w:right="75" w:hanging="5"/>
        <w:rPr>
          <w:sz w:val="28"/>
          <w:szCs w:val="28"/>
        </w:rPr>
      </w:pPr>
      <w:r w:rsidRPr="00BD686F">
        <w:rPr>
          <w:sz w:val="28"/>
          <w:szCs w:val="28"/>
        </w:rPr>
        <w:t>ПМ.01Разработкамодулейпрограммногообеспечениядля компьютерных систем</w:t>
      </w:r>
      <w:r>
        <w:rPr>
          <w:sz w:val="28"/>
          <w:szCs w:val="28"/>
        </w:rPr>
        <w:t>…….</w:t>
      </w:r>
    </w:p>
    <w:p w14:paraId="79F92FD1" w14:textId="77777777" w:rsidR="003C3DBA" w:rsidRPr="00BD686F" w:rsidRDefault="003C3DBA" w:rsidP="003C3DBA">
      <w:pPr>
        <w:spacing w:before="4" w:line="264" w:lineRule="auto"/>
        <w:ind w:right="44" w:firstLine="5"/>
        <w:rPr>
          <w:sz w:val="28"/>
          <w:szCs w:val="28"/>
        </w:rPr>
      </w:pPr>
      <w:r w:rsidRPr="00BD686F">
        <w:rPr>
          <w:sz w:val="28"/>
          <w:szCs w:val="28"/>
        </w:rPr>
        <w:t xml:space="preserve">ПМ.02Осуществлениеинтеграциипрограммныхмодулей </w:t>
      </w:r>
      <w:r>
        <w:rPr>
          <w:sz w:val="28"/>
          <w:szCs w:val="28"/>
        </w:rPr>
        <w:t>………………………………</w:t>
      </w:r>
    </w:p>
    <w:p w14:paraId="67AC6BF2" w14:textId="77777777" w:rsidR="003C3DBA" w:rsidRPr="00BD686F" w:rsidRDefault="003C3DBA" w:rsidP="003C3DBA">
      <w:pPr>
        <w:spacing w:before="4" w:line="264" w:lineRule="auto"/>
        <w:ind w:right="-1" w:firstLine="5"/>
        <w:rPr>
          <w:sz w:val="28"/>
          <w:szCs w:val="28"/>
        </w:rPr>
      </w:pPr>
      <w:r w:rsidRPr="00BD686F">
        <w:rPr>
          <w:sz w:val="28"/>
          <w:szCs w:val="28"/>
        </w:rPr>
        <w:t>ПМ.04 Сопровождение и обслуживание программного обеспечения компьютерных систем</w:t>
      </w:r>
      <w:r>
        <w:rPr>
          <w:sz w:val="28"/>
          <w:szCs w:val="28"/>
        </w:rPr>
        <w:t>………………………………………………………………………………………..</w:t>
      </w:r>
    </w:p>
    <w:p w14:paraId="5CB6090A" w14:textId="77777777" w:rsidR="003C3DBA" w:rsidRPr="00BD686F" w:rsidRDefault="003C3DBA" w:rsidP="003C3DBA">
      <w:pPr>
        <w:spacing w:line="275" w:lineRule="exact"/>
        <w:rPr>
          <w:sz w:val="28"/>
          <w:szCs w:val="28"/>
        </w:rPr>
      </w:pPr>
      <w:r w:rsidRPr="00BD686F">
        <w:rPr>
          <w:sz w:val="28"/>
          <w:szCs w:val="28"/>
        </w:rPr>
        <w:t>ПМ.11 Разработка, администрирование и защита баз</w:t>
      </w:r>
      <w:r w:rsidRPr="00BD686F">
        <w:rPr>
          <w:spacing w:val="-2"/>
          <w:sz w:val="28"/>
          <w:szCs w:val="28"/>
        </w:rPr>
        <w:t xml:space="preserve"> данных</w:t>
      </w:r>
      <w:r>
        <w:rPr>
          <w:spacing w:val="-2"/>
          <w:sz w:val="28"/>
          <w:szCs w:val="28"/>
        </w:rPr>
        <w:t>…………………………..</w:t>
      </w:r>
    </w:p>
    <w:p w14:paraId="4E85B493" w14:textId="77777777" w:rsidR="003C3DBA" w:rsidRPr="00BD686F" w:rsidRDefault="003C3DBA" w:rsidP="003C3DBA">
      <w:pPr>
        <w:pStyle w:val="af3"/>
        <w:spacing w:line="240" w:lineRule="auto"/>
        <w:ind w:hanging="5"/>
        <w:rPr>
          <w:smallCaps/>
          <w:sz w:val="28"/>
          <w:szCs w:val="28"/>
        </w:rPr>
      </w:pPr>
      <w:r w:rsidRPr="00BD686F">
        <w:rPr>
          <w:smallCaps/>
          <w:sz w:val="28"/>
          <w:szCs w:val="28"/>
        </w:rPr>
        <w:t>Заключение …………………………………………………………………………………</w:t>
      </w:r>
    </w:p>
    <w:p w14:paraId="7A6D5379" w14:textId="77777777" w:rsidR="003C3DBA" w:rsidRPr="00BD686F" w:rsidRDefault="003C3DBA" w:rsidP="003C3DBA">
      <w:pPr>
        <w:pStyle w:val="af3"/>
        <w:spacing w:line="240" w:lineRule="auto"/>
        <w:ind w:hanging="5"/>
        <w:rPr>
          <w:smallCaps/>
          <w:sz w:val="28"/>
          <w:szCs w:val="28"/>
        </w:rPr>
      </w:pPr>
      <w:r w:rsidRPr="00BD686F">
        <w:rPr>
          <w:smallCaps/>
          <w:sz w:val="28"/>
          <w:szCs w:val="28"/>
        </w:rPr>
        <w:t>Приложения…………………………………………………………………………………</w:t>
      </w:r>
    </w:p>
    <w:p w14:paraId="4F28549F" w14:textId="77777777" w:rsidR="003C3DBA" w:rsidRPr="00BD686F" w:rsidRDefault="003C3DBA" w:rsidP="003C3DBA">
      <w:pPr>
        <w:pStyle w:val="af3"/>
        <w:spacing w:line="240" w:lineRule="auto"/>
        <w:ind w:hanging="5"/>
        <w:rPr>
          <w:smallCaps/>
          <w:sz w:val="28"/>
          <w:szCs w:val="28"/>
        </w:rPr>
      </w:pPr>
      <w:r w:rsidRPr="00BD686F">
        <w:rPr>
          <w:smallCaps/>
          <w:sz w:val="28"/>
          <w:szCs w:val="28"/>
        </w:rPr>
        <w:t>Приложение 1. таблица «………..» ………………………………………………………</w:t>
      </w:r>
    </w:p>
    <w:p w14:paraId="594347C7" w14:textId="77777777" w:rsidR="003C3DBA" w:rsidRPr="00BD686F" w:rsidRDefault="003C3DBA" w:rsidP="003C3DBA">
      <w:pPr>
        <w:pStyle w:val="af3"/>
        <w:spacing w:line="240" w:lineRule="auto"/>
        <w:ind w:hanging="5"/>
        <w:rPr>
          <w:smallCaps/>
          <w:sz w:val="28"/>
          <w:szCs w:val="28"/>
        </w:rPr>
      </w:pPr>
      <w:r w:rsidRPr="00BD686F">
        <w:rPr>
          <w:smallCaps/>
          <w:sz w:val="28"/>
          <w:szCs w:val="28"/>
        </w:rPr>
        <w:t>Приложение 2. Схема «………..» …………………………………………………………</w:t>
      </w:r>
    </w:p>
    <w:p w14:paraId="05258C57" w14:textId="77777777" w:rsidR="003C3DBA" w:rsidRPr="00BD686F" w:rsidRDefault="003C3DBA" w:rsidP="003C3DBA">
      <w:pPr>
        <w:rPr>
          <w:sz w:val="28"/>
          <w:szCs w:val="28"/>
        </w:rPr>
      </w:pPr>
    </w:p>
    <w:p w14:paraId="0C85A06D" w14:textId="77777777" w:rsidR="003C3DBA" w:rsidRPr="00450C77" w:rsidRDefault="003C3DBA" w:rsidP="003C3DBA">
      <w:pPr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14:paraId="7D683FA0" w14:textId="77777777" w:rsidR="003C3DBA" w:rsidRDefault="003C3DBA" w:rsidP="003C3DBA">
      <w:pPr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14:paraId="235DC8A6" w14:textId="77777777" w:rsidR="003C3DBA" w:rsidRDefault="003C3DBA" w:rsidP="003C3DBA">
      <w:pPr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14:paraId="5FE754F4" w14:textId="77777777" w:rsidR="003C3DBA" w:rsidRDefault="003C3DBA" w:rsidP="003C3DBA">
      <w:pPr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14:paraId="3CE4174D" w14:textId="724D1E83" w:rsidR="009A72BA" w:rsidRPr="002C7DA6" w:rsidRDefault="009A72BA" w:rsidP="003C3DBA">
      <w:pPr>
        <w:ind w:right="-1"/>
        <w:jc w:val="right"/>
      </w:pPr>
    </w:p>
    <w:sectPr w:rsidR="009A72BA" w:rsidRPr="002C7DA6" w:rsidSect="00041487">
      <w:footerReference w:type="even" r:id="rId10"/>
      <w:footerReference w:type="default" r:id="rId11"/>
      <w:type w:val="continuous"/>
      <w:pgSz w:w="11906" w:h="16838"/>
      <w:pgMar w:top="1134" w:right="850" w:bottom="1134" w:left="709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CFC129" w14:textId="77777777" w:rsidR="00DB1B2D" w:rsidRDefault="00DB1B2D" w:rsidP="00AC7A43">
      <w:r>
        <w:separator/>
      </w:r>
    </w:p>
  </w:endnote>
  <w:endnote w:type="continuationSeparator" w:id="0">
    <w:p w14:paraId="3E679817" w14:textId="77777777" w:rsidR="00DB1B2D" w:rsidRDefault="00DB1B2D" w:rsidP="00AC7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 Cond">
    <w:altName w:val="Arial"/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altName w:val="Times New Roman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8E2E8" w14:textId="77777777" w:rsidR="003B6F46" w:rsidRDefault="003B6F46" w:rsidP="0093394E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0A59FC6" w14:textId="77777777" w:rsidR="003B6F46" w:rsidRDefault="003B6F46" w:rsidP="0093394E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D91C0" w14:textId="4172C132" w:rsidR="003B6F46" w:rsidRDefault="003B6F4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1EFC">
      <w:rPr>
        <w:noProof/>
      </w:rPr>
      <w:t>14</w:t>
    </w:r>
    <w:r>
      <w:rPr>
        <w:noProof/>
      </w:rPr>
      <w:fldChar w:fldCharType="end"/>
    </w:r>
  </w:p>
  <w:p w14:paraId="26ED3A4F" w14:textId="77777777" w:rsidR="003B6F46" w:rsidRDefault="003B6F46" w:rsidP="0093394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BE120" w14:textId="77777777" w:rsidR="00DB1B2D" w:rsidRDefault="00DB1B2D" w:rsidP="00AC7A43">
      <w:r>
        <w:separator/>
      </w:r>
    </w:p>
  </w:footnote>
  <w:footnote w:type="continuationSeparator" w:id="0">
    <w:p w14:paraId="16CA95EA" w14:textId="77777777" w:rsidR="00DB1B2D" w:rsidRDefault="00DB1B2D" w:rsidP="00AC7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9pt;height:10.9pt" o:bullet="t">
        <v:imagedata r:id="rId1" o:title="mso371"/>
      </v:shape>
    </w:pict>
  </w:numPicBullet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singleLevel"/>
    <w:tmpl w:val="00000004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cs="Times New Roman"/>
      </w:rPr>
    </w:lvl>
  </w:abstractNum>
  <w:abstractNum w:abstractNumId="3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9"/>
    <w:multiLevelType w:val="singleLevel"/>
    <w:tmpl w:val="00000009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B"/>
    <w:multiLevelType w:val="singleLevel"/>
    <w:tmpl w:val="0000000B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cs="Times New Roman"/>
      </w:rPr>
    </w:lvl>
  </w:abstractNum>
  <w:abstractNum w:abstractNumId="7" w15:restartNumberingAfterBreak="0">
    <w:nsid w:val="0000000C"/>
    <w:multiLevelType w:val="singleLevel"/>
    <w:tmpl w:val="0000000C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0E"/>
    <w:multiLevelType w:val="singleLevel"/>
    <w:tmpl w:val="0000000E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10"/>
    <w:multiLevelType w:val="singleLevel"/>
    <w:tmpl w:val="00000010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11"/>
    <w:multiLevelType w:val="single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i w:val="0"/>
        <w:color w:val="000000"/>
        <w:sz w:val="28"/>
      </w:rPr>
    </w:lvl>
  </w:abstractNum>
  <w:abstractNum w:abstractNumId="11" w15:restartNumberingAfterBreak="0">
    <w:nsid w:val="00000012"/>
    <w:multiLevelType w:val="singleLevel"/>
    <w:tmpl w:val="00000012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1713" w:hanging="360"/>
      </w:pPr>
      <w:rPr>
        <w:rFonts w:ascii="Symbol" w:hAnsi="Symbol"/>
      </w:rPr>
    </w:lvl>
  </w:abstractNum>
  <w:abstractNum w:abstractNumId="12" w15:restartNumberingAfterBreak="0">
    <w:nsid w:val="45660A41"/>
    <w:multiLevelType w:val="hybridMultilevel"/>
    <w:tmpl w:val="032019C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CC37F6"/>
    <w:multiLevelType w:val="hybridMultilevel"/>
    <w:tmpl w:val="10D03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270B7A"/>
    <w:multiLevelType w:val="hybridMultilevel"/>
    <w:tmpl w:val="2D64E5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936813">
    <w:abstractNumId w:val="12"/>
  </w:num>
  <w:num w:numId="2" w16cid:durableId="1873878631">
    <w:abstractNumId w:val="14"/>
  </w:num>
  <w:num w:numId="3" w16cid:durableId="11863330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1487"/>
    <w:rsid w:val="0002684D"/>
    <w:rsid w:val="00041487"/>
    <w:rsid w:val="0005205B"/>
    <w:rsid w:val="00056C76"/>
    <w:rsid w:val="00060CCB"/>
    <w:rsid w:val="00064863"/>
    <w:rsid w:val="00064AA0"/>
    <w:rsid w:val="00070DD6"/>
    <w:rsid w:val="00074B7C"/>
    <w:rsid w:val="00080F34"/>
    <w:rsid w:val="0009080C"/>
    <w:rsid w:val="00094EB3"/>
    <w:rsid w:val="00095014"/>
    <w:rsid w:val="000951E5"/>
    <w:rsid w:val="000A230C"/>
    <w:rsid w:val="000A2B73"/>
    <w:rsid w:val="000A4CD4"/>
    <w:rsid w:val="000A581C"/>
    <w:rsid w:val="000A6552"/>
    <w:rsid w:val="000B1C73"/>
    <w:rsid w:val="000B3C59"/>
    <w:rsid w:val="000B4ECD"/>
    <w:rsid w:val="000B56A0"/>
    <w:rsid w:val="000D4C6E"/>
    <w:rsid w:val="000E3493"/>
    <w:rsid w:val="000E3A73"/>
    <w:rsid w:val="000F28BB"/>
    <w:rsid w:val="000F633A"/>
    <w:rsid w:val="00102049"/>
    <w:rsid w:val="00102D4C"/>
    <w:rsid w:val="00110F96"/>
    <w:rsid w:val="00121C4A"/>
    <w:rsid w:val="001354D6"/>
    <w:rsid w:val="00146BA7"/>
    <w:rsid w:val="001563DC"/>
    <w:rsid w:val="00163284"/>
    <w:rsid w:val="00167C1E"/>
    <w:rsid w:val="0017209B"/>
    <w:rsid w:val="00186BAF"/>
    <w:rsid w:val="00191C98"/>
    <w:rsid w:val="001A0085"/>
    <w:rsid w:val="001B5865"/>
    <w:rsid w:val="001D5F63"/>
    <w:rsid w:val="001D720A"/>
    <w:rsid w:val="001D7610"/>
    <w:rsid w:val="001E1642"/>
    <w:rsid w:val="001E71F0"/>
    <w:rsid w:val="001F4549"/>
    <w:rsid w:val="00206A59"/>
    <w:rsid w:val="00246512"/>
    <w:rsid w:val="0025159A"/>
    <w:rsid w:val="0025701F"/>
    <w:rsid w:val="002637A5"/>
    <w:rsid w:val="00270DEE"/>
    <w:rsid w:val="00271002"/>
    <w:rsid w:val="0028327D"/>
    <w:rsid w:val="00286BF1"/>
    <w:rsid w:val="00292C19"/>
    <w:rsid w:val="002A1C22"/>
    <w:rsid w:val="002A21A9"/>
    <w:rsid w:val="002A564C"/>
    <w:rsid w:val="002C7DA6"/>
    <w:rsid w:val="002E5E68"/>
    <w:rsid w:val="002F299E"/>
    <w:rsid w:val="00303A74"/>
    <w:rsid w:val="003242F5"/>
    <w:rsid w:val="003246C8"/>
    <w:rsid w:val="00324B49"/>
    <w:rsid w:val="003259C3"/>
    <w:rsid w:val="0033679E"/>
    <w:rsid w:val="003463FB"/>
    <w:rsid w:val="0035359E"/>
    <w:rsid w:val="00360F16"/>
    <w:rsid w:val="00373734"/>
    <w:rsid w:val="003817A8"/>
    <w:rsid w:val="003862A2"/>
    <w:rsid w:val="003A57E5"/>
    <w:rsid w:val="003B2FB5"/>
    <w:rsid w:val="003B47B7"/>
    <w:rsid w:val="003B49CA"/>
    <w:rsid w:val="003B6F46"/>
    <w:rsid w:val="003C3DBA"/>
    <w:rsid w:val="00405594"/>
    <w:rsid w:val="00414FE3"/>
    <w:rsid w:val="00415C5F"/>
    <w:rsid w:val="004165CB"/>
    <w:rsid w:val="00416FF6"/>
    <w:rsid w:val="0041749B"/>
    <w:rsid w:val="004213F1"/>
    <w:rsid w:val="00427790"/>
    <w:rsid w:val="004378BB"/>
    <w:rsid w:val="00437F31"/>
    <w:rsid w:val="00445945"/>
    <w:rsid w:val="0045390B"/>
    <w:rsid w:val="00456311"/>
    <w:rsid w:val="00461FB6"/>
    <w:rsid w:val="00463662"/>
    <w:rsid w:val="0046373E"/>
    <w:rsid w:val="00463C0B"/>
    <w:rsid w:val="00466124"/>
    <w:rsid w:val="004815D0"/>
    <w:rsid w:val="004846AD"/>
    <w:rsid w:val="004A0194"/>
    <w:rsid w:val="004A1EFC"/>
    <w:rsid w:val="004A3EEE"/>
    <w:rsid w:val="004A41FE"/>
    <w:rsid w:val="004A4BF3"/>
    <w:rsid w:val="004C1842"/>
    <w:rsid w:val="004D2285"/>
    <w:rsid w:val="004D2FB8"/>
    <w:rsid w:val="004D6F0A"/>
    <w:rsid w:val="005004D6"/>
    <w:rsid w:val="0050099C"/>
    <w:rsid w:val="00501AD2"/>
    <w:rsid w:val="00523A6F"/>
    <w:rsid w:val="00524824"/>
    <w:rsid w:val="0052740D"/>
    <w:rsid w:val="00536025"/>
    <w:rsid w:val="00547905"/>
    <w:rsid w:val="0055084E"/>
    <w:rsid w:val="00552670"/>
    <w:rsid w:val="00587871"/>
    <w:rsid w:val="005911DC"/>
    <w:rsid w:val="00595FCD"/>
    <w:rsid w:val="005A3A10"/>
    <w:rsid w:val="005A4219"/>
    <w:rsid w:val="005A5DAE"/>
    <w:rsid w:val="005B0F12"/>
    <w:rsid w:val="005B165A"/>
    <w:rsid w:val="005D77DD"/>
    <w:rsid w:val="005E19AB"/>
    <w:rsid w:val="005E76B0"/>
    <w:rsid w:val="00602CA8"/>
    <w:rsid w:val="00605644"/>
    <w:rsid w:val="006142BB"/>
    <w:rsid w:val="00621B59"/>
    <w:rsid w:val="00626212"/>
    <w:rsid w:val="00626C56"/>
    <w:rsid w:val="006320FD"/>
    <w:rsid w:val="00641F3F"/>
    <w:rsid w:val="00654809"/>
    <w:rsid w:val="006568EC"/>
    <w:rsid w:val="00660F8D"/>
    <w:rsid w:val="00670BA6"/>
    <w:rsid w:val="00672D7F"/>
    <w:rsid w:val="00675A8C"/>
    <w:rsid w:val="00683905"/>
    <w:rsid w:val="00692D78"/>
    <w:rsid w:val="0069457A"/>
    <w:rsid w:val="00696A3D"/>
    <w:rsid w:val="006A039F"/>
    <w:rsid w:val="006A4239"/>
    <w:rsid w:val="006A70C1"/>
    <w:rsid w:val="006C09C2"/>
    <w:rsid w:val="006C2F76"/>
    <w:rsid w:val="006C4AC8"/>
    <w:rsid w:val="006C7135"/>
    <w:rsid w:val="006D60FC"/>
    <w:rsid w:val="0070203B"/>
    <w:rsid w:val="00704510"/>
    <w:rsid w:val="00714B13"/>
    <w:rsid w:val="00720494"/>
    <w:rsid w:val="00721622"/>
    <w:rsid w:val="00722C32"/>
    <w:rsid w:val="00723BD8"/>
    <w:rsid w:val="00724F94"/>
    <w:rsid w:val="0073135D"/>
    <w:rsid w:val="00732282"/>
    <w:rsid w:val="00734191"/>
    <w:rsid w:val="007376DB"/>
    <w:rsid w:val="00750D2F"/>
    <w:rsid w:val="00775C0F"/>
    <w:rsid w:val="0079074B"/>
    <w:rsid w:val="0079653F"/>
    <w:rsid w:val="007979BE"/>
    <w:rsid w:val="007A053E"/>
    <w:rsid w:val="007B4B18"/>
    <w:rsid w:val="007D0D10"/>
    <w:rsid w:val="007D6989"/>
    <w:rsid w:val="007E4B08"/>
    <w:rsid w:val="007F28A5"/>
    <w:rsid w:val="008105B3"/>
    <w:rsid w:val="008146BA"/>
    <w:rsid w:val="00814EA3"/>
    <w:rsid w:val="00836CF8"/>
    <w:rsid w:val="0084105F"/>
    <w:rsid w:val="0084362B"/>
    <w:rsid w:val="0084403F"/>
    <w:rsid w:val="00845ABC"/>
    <w:rsid w:val="00850A5C"/>
    <w:rsid w:val="00877145"/>
    <w:rsid w:val="00883067"/>
    <w:rsid w:val="008855D3"/>
    <w:rsid w:val="008879FA"/>
    <w:rsid w:val="008934BA"/>
    <w:rsid w:val="00897FF8"/>
    <w:rsid w:val="008A436F"/>
    <w:rsid w:val="008A6932"/>
    <w:rsid w:val="008B1185"/>
    <w:rsid w:val="008C42CE"/>
    <w:rsid w:val="008D1DDB"/>
    <w:rsid w:val="008E0882"/>
    <w:rsid w:val="008E139D"/>
    <w:rsid w:val="008E2AA9"/>
    <w:rsid w:val="008E49B5"/>
    <w:rsid w:val="008E544E"/>
    <w:rsid w:val="008E71C5"/>
    <w:rsid w:val="008F78E7"/>
    <w:rsid w:val="009177D3"/>
    <w:rsid w:val="0092441E"/>
    <w:rsid w:val="0093394E"/>
    <w:rsid w:val="00934D41"/>
    <w:rsid w:val="00935188"/>
    <w:rsid w:val="009369E3"/>
    <w:rsid w:val="009418AC"/>
    <w:rsid w:val="009509CD"/>
    <w:rsid w:val="009627DF"/>
    <w:rsid w:val="00965BD6"/>
    <w:rsid w:val="0097296D"/>
    <w:rsid w:val="0097375A"/>
    <w:rsid w:val="00976F0B"/>
    <w:rsid w:val="00977263"/>
    <w:rsid w:val="00986BC3"/>
    <w:rsid w:val="009A1A5C"/>
    <w:rsid w:val="009A72BA"/>
    <w:rsid w:val="009B6C47"/>
    <w:rsid w:val="009D310F"/>
    <w:rsid w:val="009D4034"/>
    <w:rsid w:val="009D6D05"/>
    <w:rsid w:val="009D736D"/>
    <w:rsid w:val="009E0208"/>
    <w:rsid w:val="009E306F"/>
    <w:rsid w:val="009F1956"/>
    <w:rsid w:val="009F60E6"/>
    <w:rsid w:val="00A260DC"/>
    <w:rsid w:val="00A31F8E"/>
    <w:rsid w:val="00A35585"/>
    <w:rsid w:val="00A556B7"/>
    <w:rsid w:val="00A57431"/>
    <w:rsid w:val="00A732C6"/>
    <w:rsid w:val="00A75F25"/>
    <w:rsid w:val="00A7793F"/>
    <w:rsid w:val="00A976F2"/>
    <w:rsid w:val="00AA23D1"/>
    <w:rsid w:val="00AB14ED"/>
    <w:rsid w:val="00AB5121"/>
    <w:rsid w:val="00AB5626"/>
    <w:rsid w:val="00AC7A43"/>
    <w:rsid w:val="00AC7B4E"/>
    <w:rsid w:val="00AD0644"/>
    <w:rsid w:val="00AF32EB"/>
    <w:rsid w:val="00AF42BD"/>
    <w:rsid w:val="00B0326A"/>
    <w:rsid w:val="00B071BC"/>
    <w:rsid w:val="00B110CD"/>
    <w:rsid w:val="00B164EF"/>
    <w:rsid w:val="00B237C1"/>
    <w:rsid w:val="00B3759F"/>
    <w:rsid w:val="00B40E50"/>
    <w:rsid w:val="00B46AD2"/>
    <w:rsid w:val="00B503CD"/>
    <w:rsid w:val="00B6168A"/>
    <w:rsid w:val="00B65EAB"/>
    <w:rsid w:val="00B719EB"/>
    <w:rsid w:val="00B7203E"/>
    <w:rsid w:val="00B8470C"/>
    <w:rsid w:val="00BA367E"/>
    <w:rsid w:val="00BD10E9"/>
    <w:rsid w:val="00BD4532"/>
    <w:rsid w:val="00BD5C52"/>
    <w:rsid w:val="00BE5933"/>
    <w:rsid w:val="00BE7B90"/>
    <w:rsid w:val="00C15B28"/>
    <w:rsid w:val="00C3347C"/>
    <w:rsid w:val="00C4329C"/>
    <w:rsid w:val="00C46AF6"/>
    <w:rsid w:val="00C50F55"/>
    <w:rsid w:val="00C54F70"/>
    <w:rsid w:val="00C576ED"/>
    <w:rsid w:val="00C60A3B"/>
    <w:rsid w:val="00C71FF4"/>
    <w:rsid w:val="00C83FF7"/>
    <w:rsid w:val="00C86440"/>
    <w:rsid w:val="00C86779"/>
    <w:rsid w:val="00C947BC"/>
    <w:rsid w:val="00C95125"/>
    <w:rsid w:val="00CA2564"/>
    <w:rsid w:val="00CA4920"/>
    <w:rsid w:val="00CB0384"/>
    <w:rsid w:val="00CB19D5"/>
    <w:rsid w:val="00CB72F8"/>
    <w:rsid w:val="00CC01CA"/>
    <w:rsid w:val="00CC4234"/>
    <w:rsid w:val="00CD06A2"/>
    <w:rsid w:val="00CD2EB7"/>
    <w:rsid w:val="00CD498F"/>
    <w:rsid w:val="00CE431D"/>
    <w:rsid w:val="00CE7D70"/>
    <w:rsid w:val="00CF0F98"/>
    <w:rsid w:val="00D15362"/>
    <w:rsid w:val="00D17C05"/>
    <w:rsid w:val="00D248B2"/>
    <w:rsid w:val="00D2707A"/>
    <w:rsid w:val="00D43074"/>
    <w:rsid w:val="00D610B5"/>
    <w:rsid w:val="00D6480E"/>
    <w:rsid w:val="00D7205F"/>
    <w:rsid w:val="00D80870"/>
    <w:rsid w:val="00D85AAB"/>
    <w:rsid w:val="00D91C5C"/>
    <w:rsid w:val="00D93B95"/>
    <w:rsid w:val="00D9414A"/>
    <w:rsid w:val="00DA3039"/>
    <w:rsid w:val="00DA706F"/>
    <w:rsid w:val="00DB07E1"/>
    <w:rsid w:val="00DB1B2D"/>
    <w:rsid w:val="00DB706B"/>
    <w:rsid w:val="00DD28BD"/>
    <w:rsid w:val="00DD35AE"/>
    <w:rsid w:val="00DE17CB"/>
    <w:rsid w:val="00DE55C3"/>
    <w:rsid w:val="00DE64D9"/>
    <w:rsid w:val="00DF36F9"/>
    <w:rsid w:val="00DF3A73"/>
    <w:rsid w:val="00E10A0F"/>
    <w:rsid w:val="00E13485"/>
    <w:rsid w:val="00E136BC"/>
    <w:rsid w:val="00E167C9"/>
    <w:rsid w:val="00E21CE1"/>
    <w:rsid w:val="00E32098"/>
    <w:rsid w:val="00E43C32"/>
    <w:rsid w:val="00E55821"/>
    <w:rsid w:val="00E66277"/>
    <w:rsid w:val="00E72B34"/>
    <w:rsid w:val="00E8099E"/>
    <w:rsid w:val="00E836C8"/>
    <w:rsid w:val="00E84C1F"/>
    <w:rsid w:val="00E84EB1"/>
    <w:rsid w:val="00E9251D"/>
    <w:rsid w:val="00EA0E7E"/>
    <w:rsid w:val="00EA1621"/>
    <w:rsid w:val="00EA409B"/>
    <w:rsid w:val="00EB06C7"/>
    <w:rsid w:val="00EB0865"/>
    <w:rsid w:val="00EB7CA9"/>
    <w:rsid w:val="00EC3D1F"/>
    <w:rsid w:val="00ED12C9"/>
    <w:rsid w:val="00ED14F2"/>
    <w:rsid w:val="00ED7AE4"/>
    <w:rsid w:val="00EE30AA"/>
    <w:rsid w:val="00EE6594"/>
    <w:rsid w:val="00EF0A5C"/>
    <w:rsid w:val="00EF49EF"/>
    <w:rsid w:val="00EF4F4D"/>
    <w:rsid w:val="00EF7B77"/>
    <w:rsid w:val="00F064E9"/>
    <w:rsid w:val="00F105E6"/>
    <w:rsid w:val="00F15192"/>
    <w:rsid w:val="00F25BAD"/>
    <w:rsid w:val="00F26705"/>
    <w:rsid w:val="00F26C0F"/>
    <w:rsid w:val="00F26D68"/>
    <w:rsid w:val="00F272A7"/>
    <w:rsid w:val="00F35418"/>
    <w:rsid w:val="00F45811"/>
    <w:rsid w:val="00F46912"/>
    <w:rsid w:val="00F7188A"/>
    <w:rsid w:val="00F72BF4"/>
    <w:rsid w:val="00F7488B"/>
    <w:rsid w:val="00F776F3"/>
    <w:rsid w:val="00F83828"/>
    <w:rsid w:val="00F85180"/>
    <w:rsid w:val="00F92AC9"/>
    <w:rsid w:val="00F934E2"/>
    <w:rsid w:val="00F970B5"/>
    <w:rsid w:val="00FB0676"/>
    <w:rsid w:val="00FC3FF2"/>
    <w:rsid w:val="00FD38E1"/>
    <w:rsid w:val="00FE2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630D0"/>
  <w15:docId w15:val="{4369C5D9-B581-4D9A-B8D3-3C7210885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4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9653F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0208"/>
    <w:pPr>
      <w:keepNext/>
      <w:keepLines/>
      <w:widowControl/>
      <w:autoSpaceDE/>
      <w:autoSpaceDN/>
      <w:adjustRightInd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838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9A72BA"/>
    <w:pPr>
      <w:keepNext/>
      <w:widowControl/>
      <w:autoSpaceDE/>
      <w:autoSpaceDN/>
      <w:adjustRightInd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414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04148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041487"/>
    <w:pPr>
      <w:ind w:left="720"/>
      <w:contextualSpacing/>
    </w:pPr>
  </w:style>
  <w:style w:type="character" w:styleId="a8">
    <w:name w:val="Hyperlink"/>
    <w:basedOn w:val="a0"/>
    <w:unhideWhenUsed/>
    <w:rsid w:val="00041487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rsid w:val="00041487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0414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41487"/>
  </w:style>
  <w:style w:type="paragraph" w:customStyle="1" w:styleId="11">
    <w:name w:val="Абзац списка1"/>
    <w:basedOn w:val="a"/>
    <w:qFormat/>
    <w:rsid w:val="0004148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c">
    <w:name w:val="List"/>
    <w:basedOn w:val="a"/>
    <w:rsid w:val="00041487"/>
    <w:pPr>
      <w:widowControl/>
      <w:autoSpaceDE/>
      <w:autoSpaceDN/>
      <w:adjustRightInd/>
      <w:ind w:left="283" w:hanging="283"/>
      <w:contextualSpacing/>
    </w:pPr>
    <w:rPr>
      <w:rFonts w:ascii="Calibri" w:eastAsia="Times New Roman" w:hAnsi="Calibri"/>
      <w:sz w:val="24"/>
      <w:szCs w:val="24"/>
      <w:lang w:val="en-US" w:eastAsia="en-US"/>
    </w:rPr>
  </w:style>
  <w:style w:type="paragraph" w:styleId="ad">
    <w:name w:val="Balloon Text"/>
    <w:basedOn w:val="a"/>
    <w:link w:val="ae"/>
    <w:unhideWhenUsed/>
    <w:rsid w:val="0004148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04148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18">
    <w:name w:val="Font Style18"/>
    <w:rsid w:val="00041487"/>
    <w:rPr>
      <w:rFonts w:ascii="Times New Roman" w:hAnsi="Times New Roman" w:cs="Times New Roman" w:hint="default"/>
      <w:sz w:val="26"/>
      <w:szCs w:val="26"/>
    </w:rPr>
  </w:style>
  <w:style w:type="paragraph" w:customStyle="1" w:styleId="Style4">
    <w:name w:val="Style4"/>
    <w:basedOn w:val="a"/>
    <w:uiPriority w:val="99"/>
    <w:qFormat/>
    <w:rsid w:val="00041487"/>
    <w:rPr>
      <w:rFonts w:eastAsia="Times New Roman"/>
      <w:sz w:val="24"/>
      <w:szCs w:val="24"/>
    </w:rPr>
  </w:style>
  <w:style w:type="character" w:customStyle="1" w:styleId="FontStyle16">
    <w:name w:val="Font Style16"/>
    <w:rsid w:val="00041487"/>
    <w:rPr>
      <w:rFonts w:ascii="Times New Roman" w:hAnsi="Times New Roman" w:cs="Times New Roman" w:hint="default"/>
      <w:b/>
      <w:bCs/>
      <w:sz w:val="46"/>
      <w:szCs w:val="46"/>
    </w:rPr>
  </w:style>
  <w:style w:type="paragraph" w:customStyle="1" w:styleId="Style8">
    <w:name w:val="Style8"/>
    <w:basedOn w:val="a"/>
    <w:uiPriority w:val="99"/>
    <w:qFormat/>
    <w:rsid w:val="00041487"/>
    <w:pPr>
      <w:spacing w:line="324" w:lineRule="exact"/>
      <w:ind w:firstLine="653"/>
    </w:pPr>
    <w:rPr>
      <w:rFonts w:eastAsia="Times New Roman"/>
      <w:sz w:val="24"/>
      <w:szCs w:val="24"/>
    </w:rPr>
  </w:style>
  <w:style w:type="paragraph" w:customStyle="1" w:styleId="Style13">
    <w:name w:val="Style13"/>
    <w:basedOn w:val="a"/>
    <w:uiPriority w:val="99"/>
    <w:qFormat/>
    <w:rsid w:val="00041487"/>
    <w:rPr>
      <w:rFonts w:eastAsia="Times New Roman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04148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41487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1">
    <w:name w:val="Title"/>
    <w:basedOn w:val="a"/>
    <w:next w:val="a"/>
    <w:link w:val="af2"/>
    <w:qFormat/>
    <w:rsid w:val="006A039F"/>
    <w:pPr>
      <w:widowControl/>
      <w:autoSpaceDE/>
      <w:autoSpaceDN/>
      <w:adjustRightInd/>
      <w:spacing w:before="240" w:after="60" w:line="36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f2">
    <w:name w:val="Заголовок Знак"/>
    <w:basedOn w:val="a0"/>
    <w:link w:val="af1"/>
    <w:rsid w:val="006A039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f3">
    <w:name w:val="Базовый"/>
    <w:qFormat/>
    <w:rsid w:val="006A039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rsid w:val="006A039F"/>
    <w:pPr>
      <w:spacing w:line="283" w:lineRule="exact"/>
      <w:jc w:val="both"/>
    </w:pPr>
    <w:rPr>
      <w:rFonts w:ascii="Arial Narrow" w:eastAsia="Times New Roman" w:hAnsi="Arial Narrow"/>
      <w:sz w:val="24"/>
      <w:szCs w:val="24"/>
    </w:rPr>
  </w:style>
  <w:style w:type="character" w:customStyle="1" w:styleId="FontStyle87">
    <w:name w:val="Font Style87"/>
    <w:basedOn w:val="a0"/>
    <w:rsid w:val="006A039F"/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79653F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FontStyle20">
    <w:name w:val="Font Style20"/>
    <w:basedOn w:val="a0"/>
    <w:uiPriority w:val="99"/>
    <w:rsid w:val="00836CF8"/>
    <w:rPr>
      <w:rFonts w:ascii="Times New Roman" w:hAnsi="Times New Roman" w:cs="Times New Roman" w:hint="default"/>
      <w:sz w:val="18"/>
      <w:szCs w:val="18"/>
    </w:rPr>
  </w:style>
  <w:style w:type="paragraph" w:customStyle="1" w:styleId="Style6">
    <w:name w:val="Style6"/>
    <w:basedOn w:val="a"/>
    <w:uiPriority w:val="99"/>
    <w:qFormat/>
    <w:rsid w:val="00836CF8"/>
    <w:pPr>
      <w:spacing w:line="341" w:lineRule="exact"/>
    </w:pPr>
    <w:rPr>
      <w:sz w:val="24"/>
      <w:szCs w:val="24"/>
    </w:rPr>
  </w:style>
  <w:style w:type="character" w:customStyle="1" w:styleId="ext">
    <w:name w:val="ext"/>
    <w:basedOn w:val="a0"/>
    <w:rsid w:val="00836CF8"/>
  </w:style>
  <w:style w:type="character" w:customStyle="1" w:styleId="FontStyle48">
    <w:name w:val="Font Style48"/>
    <w:uiPriority w:val="99"/>
    <w:rsid w:val="00F26D68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6">
    <w:name w:val="Font Style46"/>
    <w:uiPriority w:val="99"/>
    <w:rsid w:val="00094EB3"/>
    <w:rPr>
      <w:rFonts w:ascii="Times New Roman" w:hAnsi="Times New Roman" w:cs="Times New Roman"/>
      <w:i/>
      <w:iCs/>
      <w:color w:val="000000"/>
      <w:sz w:val="18"/>
      <w:szCs w:val="18"/>
    </w:rPr>
  </w:style>
  <w:style w:type="character" w:styleId="af4">
    <w:name w:val="FollowedHyperlink"/>
    <w:basedOn w:val="a0"/>
    <w:uiPriority w:val="99"/>
    <w:semiHidden/>
    <w:unhideWhenUsed/>
    <w:rsid w:val="00AB5121"/>
    <w:rPr>
      <w:color w:val="800080" w:themeColor="followedHyperlink"/>
      <w:u w:val="single"/>
    </w:rPr>
  </w:style>
  <w:style w:type="paragraph" w:styleId="af5">
    <w:name w:val="Body Text"/>
    <w:basedOn w:val="a"/>
    <w:link w:val="af6"/>
    <w:qFormat/>
    <w:rsid w:val="00110F96"/>
    <w:pPr>
      <w:autoSpaceDE/>
      <w:autoSpaceDN/>
      <w:adjustRightInd/>
      <w:ind w:left="102"/>
    </w:pPr>
    <w:rPr>
      <w:rFonts w:eastAsia="Times New Roman" w:cstheme="minorBidi"/>
      <w:sz w:val="24"/>
      <w:szCs w:val="24"/>
      <w:lang w:val="en-US" w:eastAsia="en-US"/>
    </w:rPr>
  </w:style>
  <w:style w:type="character" w:customStyle="1" w:styleId="af6">
    <w:name w:val="Основной текст Знак"/>
    <w:basedOn w:val="a0"/>
    <w:link w:val="af5"/>
    <w:rsid w:val="00110F96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8382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83828"/>
  </w:style>
  <w:style w:type="paragraph" w:customStyle="1" w:styleId="Style3">
    <w:name w:val="Style3"/>
    <w:basedOn w:val="a"/>
    <w:uiPriority w:val="99"/>
    <w:qFormat/>
    <w:rsid w:val="003B47B7"/>
    <w:pPr>
      <w:spacing w:line="365" w:lineRule="exact"/>
      <w:jc w:val="center"/>
    </w:pPr>
    <w:rPr>
      <w:rFonts w:eastAsia="Times New Roman"/>
      <w:sz w:val="24"/>
      <w:szCs w:val="24"/>
    </w:rPr>
  </w:style>
  <w:style w:type="character" w:customStyle="1" w:styleId="FontStyle17">
    <w:name w:val="Font Style17"/>
    <w:rsid w:val="003B47B7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1">
    <w:name w:val="Style1"/>
    <w:basedOn w:val="a"/>
    <w:uiPriority w:val="99"/>
    <w:qFormat/>
    <w:rsid w:val="003B47B7"/>
    <w:pPr>
      <w:spacing w:line="274" w:lineRule="exact"/>
      <w:jc w:val="center"/>
    </w:pPr>
    <w:rPr>
      <w:rFonts w:eastAsia="Times New Roman"/>
      <w:sz w:val="24"/>
      <w:szCs w:val="24"/>
    </w:rPr>
  </w:style>
  <w:style w:type="paragraph" w:customStyle="1" w:styleId="Style5">
    <w:name w:val="Style5"/>
    <w:basedOn w:val="a"/>
    <w:uiPriority w:val="99"/>
    <w:qFormat/>
    <w:rsid w:val="003B47B7"/>
    <w:pPr>
      <w:spacing w:line="318" w:lineRule="exact"/>
      <w:ind w:firstLine="734"/>
    </w:pPr>
    <w:rPr>
      <w:rFonts w:eastAsia="Times New Roman"/>
      <w:sz w:val="24"/>
      <w:szCs w:val="24"/>
    </w:rPr>
  </w:style>
  <w:style w:type="paragraph" w:customStyle="1" w:styleId="Style9">
    <w:name w:val="Style9"/>
    <w:basedOn w:val="a"/>
    <w:uiPriority w:val="99"/>
    <w:qFormat/>
    <w:rsid w:val="003B47B7"/>
    <w:pPr>
      <w:spacing w:line="322" w:lineRule="exact"/>
      <w:ind w:firstLine="629"/>
      <w:jc w:val="both"/>
    </w:pPr>
    <w:rPr>
      <w:rFonts w:eastAsia="Times New Roman"/>
      <w:sz w:val="24"/>
      <w:szCs w:val="24"/>
    </w:rPr>
  </w:style>
  <w:style w:type="paragraph" w:customStyle="1" w:styleId="Style11">
    <w:name w:val="Style11"/>
    <w:basedOn w:val="a"/>
    <w:uiPriority w:val="99"/>
    <w:qFormat/>
    <w:rsid w:val="003B47B7"/>
    <w:pPr>
      <w:spacing w:line="595" w:lineRule="exact"/>
      <w:ind w:hanging="754"/>
    </w:pPr>
    <w:rPr>
      <w:rFonts w:eastAsia="Times New Roman"/>
      <w:sz w:val="24"/>
      <w:szCs w:val="24"/>
    </w:rPr>
  </w:style>
  <w:style w:type="paragraph" w:customStyle="1" w:styleId="Style12">
    <w:name w:val="Style12"/>
    <w:basedOn w:val="a"/>
    <w:uiPriority w:val="99"/>
    <w:qFormat/>
    <w:rsid w:val="003B47B7"/>
    <w:pPr>
      <w:spacing w:line="331" w:lineRule="exact"/>
      <w:ind w:firstLine="566"/>
    </w:pPr>
    <w:rPr>
      <w:rFonts w:eastAsia="Times New Roman"/>
      <w:sz w:val="24"/>
      <w:szCs w:val="24"/>
    </w:rPr>
  </w:style>
  <w:style w:type="paragraph" w:customStyle="1" w:styleId="Style14">
    <w:name w:val="Style14"/>
    <w:basedOn w:val="a"/>
    <w:uiPriority w:val="99"/>
    <w:qFormat/>
    <w:rsid w:val="003B47B7"/>
    <w:pPr>
      <w:spacing w:line="326" w:lineRule="exact"/>
      <w:ind w:firstLine="624"/>
      <w:jc w:val="both"/>
    </w:pPr>
    <w:rPr>
      <w:rFonts w:eastAsia="Times New Roman"/>
      <w:sz w:val="24"/>
      <w:szCs w:val="24"/>
    </w:rPr>
  </w:style>
  <w:style w:type="character" w:customStyle="1" w:styleId="FontStyle19">
    <w:name w:val="Font Style19"/>
    <w:rsid w:val="003B47B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rsid w:val="003B47B7"/>
    <w:rPr>
      <w:rFonts w:ascii="Times New Roman" w:hAnsi="Times New Roman" w:cs="Times New Roman" w:hint="default"/>
      <w:sz w:val="22"/>
      <w:szCs w:val="22"/>
    </w:rPr>
  </w:style>
  <w:style w:type="paragraph" w:styleId="af7">
    <w:name w:val="Body Text Indent"/>
    <w:basedOn w:val="a"/>
    <w:link w:val="af8"/>
    <w:uiPriority w:val="99"/>
    <w:unhideWhenUsed/>
    <w:rsid w:val="00EA409B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EA409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submenu-table">
    <w:name w:val="submenu-table"/>
    <w:basedOn w:val="a0"/>
    <w:rsid w:val="00EA409B"/>
  </w:style>
  <w:style w:type="character" w:customStyle="1" w:styleId="FontStyle105">
    <w:name w:val="Font Style105"/>
    <w:basedOn w:val="a0"/>
    <w:rsid w:val="001354D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basedOn w:val="a0"/>
    <w:rsid w:val="001354D6"/>
    <w:rPr>
      <w:rFonts w:ascii="Arial Narrow" w:hAnsi="Arial Narrow" w:cs="Arial Narrow"/>
      <w:sz w:val="18"/>
      <w:szCs w:val="18"/>
    </w:rPr>
  </w:style>
  <w:style w:type="character" w:customStyle="1" w:styleId="FontStyle100">
    <w:name w:val="Font Style100"/>
    <w:basedOn w:val="a0"/>
    <w:rsid w:val="002C7DA6"/>
    <w:rPr>
      <w:rFonts w:ascii="Times New Roman" w:hAnsi="Times New Roman" w:cs="Times New Roman"/>
      <w:sz w:val="18"/>
      <w:szCs w:val="18"/>
    </w:rPr>
  </w:style>
  <w:style w:type="character" w:customStyle="1" w:styleId="apple-style-span">
    <w:name w:val="apple-style-span"/>
    <w:basedOn w:val="a0"/>
    <w:rsid w:val="002C7DA6"/>
  </w:style>
  <w:style w:type="character" w:customStyle="1" w:styleId="WW8Num7z0">
    <w:name w:val="WW8Num7z0"/>
    <w:rsid w:val="002C7DA6"/>
    <w:rPr>
      <w:rFonts w:ascii="Symbol" w:hAnsi="Symbol"/>
    </w:rPr>
  </w:style>
  <w:style w:type="character" w:customStyle="1" w:styleId="FontStyle76">
    <w:name w:val="Font Style76"/>
    <w:basedOn w:val="a0"/>
    <w:rsid w:val="002C7DA6"/>
    <w:rPr>
      <w:rFonts w:ascii="Arial Narrow" w:hAnsi="Arial Narrow" w:cs="Arial Narrow"/>
      <w:b/>
      <w:bCs/>
      <w:sz w:val="18"/>
      <w:szCs w:val="18"/>
    </w:rPr>
  </w:style>
  <w:style w:type="paragraph" w:customStyle="1" w:styleId="Style54">
    <w:name w:val="Style54"/>
    <w:basedOn w:val="a"/>
    <w:uiPriority w:val="99"/>
    <w:qFormat/>
    <w:rsid w:val="002C7DA6"/>
    <w:pPr>
      <w:suppressAutoHyphens/>
      <w:autoSpaceDN/>
      <w:adjustRightInd/>
      <w:jc w:val="center"/>
    </w:pPr>
    <w:rPr>
      <w:rFonts w:eastAsia="Times New Roman"/>
      <w:sz w:val="24"/>
      <w:szCs w:val="24"/>
      <w:lang w:eastAsia="ar-SA"/>
    </w:rPr>
  </w:style>
  <w:style w:type="paragraph" w:customStyle="1" w:styleId="Style62">
    <w:name w:val="Style62"/>
    <w:basedOn w:val="a"/>
    <w:uiPriority w:val="99"/>
    <w:qFormat/>
    <w:rsid w:val="002C7DA6"/>
    <w:pPr>
      <w:suppressAutoHyphens/>
      <w:autoSpaceDN/>
      <w:adjustRightInd/>
    </w:pPr>
    <w:rPr>
      <w:rFonts w:eastAsia="Times New Roman"/>
      <w:sz w:val="24"/>
      <w:szCs w:val="24"/>
      <w:lang w:eastAsia="ar-SA"/>
    </w:rPr>
  </w:style>
  <w:style w:type="paragraph" w:customStyle="1" w:styleId="Style65">
    <w:name w:val="Style65"/>
    <w:basedOn w:val="a"/>
    <w:uiPriority w:val="99"/>
    <w:qFormat/>
    <w:rsid w:val="002C7DA6"/>
    <w:pPr>
      <w:suppressAutoHyphens/>
      <w:autoSpaceDN/>
      <w:adjustRightInd/>
      <w:spacing w:line="233" w:lineRule="exact"/>
      <w:ind w:firstLine="374"/>
      <w:jc w:val="both"/>
    </w:pPr>
    <w:rPr>
      <w:rFonts w:eastAsia="Times New Roman"/>
      <w:sz w:val="24"/>
      <w:szCs w:val="24"/>
      <w:lang w:eastAsia="ar-SA"/>
    </w:rPr>
  </w:style>
  <w:style w:type="paragraph" w:customStyle="1" w:styleId="12">
    <w:name w:val="Без интервала1"/>
    <w:rsid w:val="002C7DA6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13">
    <w:name w:val="Без интервала1"/>
    <w:uiPriority w:val="99"/>
    <w:qFormat/>
    <w:rsid w:val="002C7DA6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TableParagraph">
    <w:name w:val="Table Paragraph"/>
    <w:basedOn w:val="a"/>
    <w:uiPriority w:val="1"/>
    <w:qFormat/>
    <w:rsid w:val="002C7DA6"/>
    <w:pPr>
      <w:autoSpaceDE/>
      <w:autoSpaceDN/>
      <w:adjustRightInd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7pt0pt">
    <w:name w:val="Основной текст + 7 pt;Интервал 0 pt"/>
    <w:basedOn w:val="a0"/>
    <w:rsid w:val="002C7DA6"/>
    <w:rPr>
      <w:rFonts w:ascii="Times New Roman" w:eastAsia="Times New Roman" w:hAnsi="Times New Roman" w:cs="Times New Roman"/>
      <w:color w:val="000000"/>
      <w:spacing w:val="1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FranklinGothicDemiCond75pt">
    <w:name w:val="Основной текст + Franklin Gothic Demi Cond;7;5 pt"/>
    <w:basedOn w:val="a0"/>
    <w:rsid w:val="002C7DA6"/>
    <w:rPr>
      <w:rFonts w:ascii="Franklin Gothic Demi Cond" w:eastAsia="Franklin Gothic Demi Cond" w:hAnsi="Franklin Gothic Demi Cond" w:cs="Franklin Gothic Demi Cond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75pt1pt">
    <w:name w:val="Основной текст + 7;5 pt;Интервал 1 pt"/>
    <w:basedOn w:val="a0"/>
    <w:rsid w:val="002C7DA6"/>
    <w:rPr>
      <w:rFonts w:ascii="Times New Roman" w:eastAsia="Times New Roman" w:hAnsi="Times New Roman" w:cs="Times New Roman"/>
      <w:color w:val="000000"/>
      <w:spacing w:val="2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af9">
    <w:name w:val="Подпись к таблице"/>
    <w:basedOn w:val="a0"/>
    <w:rsid w:val="002C7D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Corbel6pt">
    <w:name w:val="Основной текст + Corbel;6 pt;Полужирный"/>
    <w:basedOn w:val="a0"/>
    <w:rsid w:val="002C7DA6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"/>
    <w:basedOn w:val="a0"/>
    <w:rsid w:val="002C7D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21">
    <w:name w:val="Без интервала2"/>
    <w:rsid w:val="00324B4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a">
    <w:name w:val="Основной текст_"/>
    <w:basedOn w:val="a0"/>
    <w:link w:val="14"/>
    <w:rsid w:val="008A693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afa"/>
    <w:qFormat/>
    <w:rsid w:val="008A6932"/>
    <w:pPr>
      <w:widowControl/>
      <w:shd w:val="clear" w:color="auto" w:fill="FFFFFF"/>
      <w:autoSpaceDE/>
      <w:autoSpaceDN/>
      <w:adjustRightInd/>
      <w:spacing w:after="780" w:line="0" w:lineRule="atLeast"/>
    </w:pPr>
    <w:rPr>
      <w:rFonts w:eastAsia="Times New Roman"/>
      <w:sz w:val="21"/>
      <w:szCs w:val="21"/>
      <w:lang w:eastAsia="en-US"/>
    </w:rPr>
  </w:style>
  <w:style w:type="character" w:customStyle="1" w:styleId="a4">
    <w:name w:val="Без интервала Знак"/>
    <w:link w:val="a3"/>
    <w:uiPriority w:val="1"/>
    <w:rsid w:val="008A693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22">
    <w:name w:val="Без интервала2"/>
    <w:uiPriority w:val="99"/>
    <w:qFormat/>
    <w:rsid w:val="008A6932"/>
    <w:pPr>
      <w:spacing w:after="0" w:line="240" w:lineRule="auto"/>
    </w:pPr>
    <w:rPr>
      <w:rFonts w:ascii="Calibri" w:eastAsia="Times New Roman" w:hAnsi="Calibri" w:cs="Times New Roman"/>
    </w:rPr>
  </w:style>
  <w:style w:type="character" w:styleId="afb">
    <w:name w:val="Emphasis"/>
    <w:uiPriority w:val="99"/>
    <w:qFormat/>
    <w:rsid w:val="008A6932"/>
    <w:rPr>
      <w:i/>
      <w:iCs/>
    </w:rPr>
  </w:style>
  <w:style w:type="paragraph" w:customStyle="1" w:styleId="afc">
    <w:name w:val="СВЕЛ таб/спис"/>
    <w:basedOn w:val="a"/>
    <w:link w:val="afd"/>
    <w:qFormat/>
    <w:rsid w:val="008A6932"/>
    <w:pPr>
      <w:widowControl/>
      <w:autoSpaceDE/>
      <w:autoSpaceDN/>
      <w:adjustRightInd/>
    </w:pPr>
    <w:rPr>
      <w:rFonts w:eastAsia="Times New Roman"/>
      <w:sz w:val="24"/>
      <w:szCs w:val="24"/>
    </w:rPr>
  </w:style>
  <w:style w:type="character" w:customStyle="1" w:styleId="afd">
    <w:name w:val="СВЕЛ таб/спис Знак"/>
    <w:link w:val="afc"/>
    <w:locked/>
    <w:rsid w:val="008A6932"/>
    <w:rPr>
      <w:rFonts w:ascii="Times New Roman" w:eastAsia="Times New Roman" w:hAnsi="Times New Roman" w:cs="Times New Roman"/>
      <w:sz w:val="24"/>
      <w:szCs w:val="24"/>
    </w:rPr>
  </w:style>
  <w:style w:type="paragraph" w:customStyle="1" w:styleId="afe">
    <w:name w:val="СВЕЛ загол табл"/>
    <w:basedOn w:val="afc"/>
    <w:uiPriority w:val="99"/>
    <w:qFormat/>
    <w:rsid w:val="008A6932"/>
    <w:pPr>
      <w:jc w:val="center"/>
    </w:pPr>
    <w:rPr>
      <w:b/>
    </w:rPr>
  </w:style>
  <w:style w:type="character" w:customStyle="1" w:styleId="40">
    <w:name w:val="Заголовок 4 Знак"/>
    <w:basedOn w:val="a0"/>
    <w:link w:val="4"/>
    <w:semiHidden/>
    <w:rsid w:val="009A72B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FontStyle103">
    <w:name w:val="Font Style103"/>
    <w:rsid w:val="009A72BA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a"/>
    <w:uiPriority w:val="99"/>
    <w:qFormat/>
    <w:rsid w:val="009A72BA"/>
    <w:pPr>
      <w:spacing w:line="288" w:lineRule="exact"/>
      <w:jc w:val="center"/>
    </w:pPr>
    <w:rPr>
      <w:rFonts w:eastAsia="Times New Roman"/>
      <w:sz w:val="24"/>
      <w:szCs w:val="24"/>
    </w:rPr>
  </w:style>
  <w:style w:type="paragraph" w:customStyle="1" w:styleId="Style42">
    <w:name w:val="Style42"/>
    <w:basedOn w:val="a"/>
    <w:uiPriority w:val="99"/>
    <w:qFormat/>
    <w:rsid w:val="009A72BA"/>
    <w:rPr>
      <w:rFonts w:eastAsia="Times New Roman"/>
      <w:sz w:val="24"/>
      <w:szCs w:val="24"/>
    </w:rPr>
  </w:style>
  <w:style w:type="paragraph" w:customStyle="1" w:styleId="Style55">
    <w:name w:val="Style55"/>
    <w:basedOn w:val="a"/>
    <w:uiPriority w:val="99"/>
    <w:qFormat/>
    <w:rsid w:val="009A72BA"/>
    <w:pPr>
      <w:spacing w:line="226" w:lineRule="exact"/>
      <w:jc w:val="both"/>
    </w:pPr>
    <w:rPr>
      <w:rFonts w:eastAsia="Times New Roman"/>
      <w:sz w:val="24"/>
      <w:szCs w:val="24"/>
    </w:rPr>
  </w:style>
  <w:style w:type="paragraph" w:customStyle="1" w:styleId="Style60">
    <w:name w:val="Style60"/>
    <w:basedOn w:val="a"/>
    <w:uiPriority w:val="99"/>
    <w:qFormat/>
    <w:rsid w:val="009A72BA"/>
    <w:pPr>
      <w:spacing w:line="302" w:lineRule="exact"/>
      <w:jc w:val="right"/>
    </w:pPr>
    <w:rPr>
      <w:rFonts w:eastAsia="Times New Roman"/>
      <w:sz w:val="24"/>
      <w:szCs w:val="24"/>
    </w:rPr>
  </w:style>
  <w:style w:type="character" w:customStyle="1" w:styleId="FontStyle98">
    <w:name w:val="Font Style98"/>
    <w:rsid w:val="009A72BA"/>
    <w:rPr>
      <w:rFonts w:ascii="Arial Narrow" w:hAnsi="Arial Narrow" w:cs="Arial Narrow"/>
      <w:sz w:val="16"/>
      <w:szCs w:val="16"/>
    </w:rPr>
  </w:style>
  <w:style w:type="paragraph" w:customStyle="1" w:styleId="Style34">
    <w:name w:val="Style34"/>
    <w:basedOn w:val="a"/>
    <w:uiPriority w:val="99"/>
    <w:qFormat/>
    <w:rsid w:val="009A72BA"/>
    <w:rPr>
      <w:rFonts w:eastAsia="Times New Roman"/>
      <w:sz w:val="24"/>
      <w:szCs w:val="24"/>
    </w:rPr>
  </w:style>
  <w:style w:type="paragraph" w:customStyle="1" w:styleId="Style63">
    <w:name w:val="Style63"/>
    <w:basedOn w:val="a"/>
    <w:uiPriority w:val="99"/>
    <w:qFormat/>
    <w:rsid w:val="009A72BA"/>
    <w:pPr>
      <w:spacing w:line="230" w:lineRule="exact"/>
      <w:ind w:firstLine="82"/>
    </w:pPr>
    <w:rPr>
      <w:rFonts w:eastAsia="Times New Roman"/>
      <w:sz w:val="24"/>
      <w:szCs w:val="24"/>
    </w:rPr>
  </w:style>
  <w:style w:type="paragraph" w:customStyle="1" w:styleId="Style64">
    <w:name w:val="Style64"/>
    <w:basedOn w:val="a"/>
    <w:uiPriority w:val="99"/>
    <w:qFormat/>
    <w:rsid w:val="009A72BA"/>
    <w:pPr>
      <w:spacing w:line="230" w:lineRule="exact"/>
      <w:ind w:hanging="374"/>
    </w:pPr>
    <w:rPr>
      <w:rFonts w:eastAsia="Times New Roman"/>
      <w:sz w:val="24"/>
      <w:szCs w:val="24"/>
    </w:rPr>
  </w:style>
  <w:style w:type="paragraph" w:customStyle="1" w:styleId="Style66">
    <w:name w:val="Style66"/>
    <w:basedOn w:val="a"/>
    <w:uiPriority w:val="99"/>
    <w:qFormat/>
    <w:rsid w:val="009A72BA"/>
    <w:rPr>
      <w:rFonts w:eastAsia="Times New Roman"/>
      <w:sz w:val="24"/>
      <w:szCs w:val="24"/>
    </w:rPr>
  </w:style>
  <w:style w:type="character" w:customStyle="1" w:styleId="FontStyle70">
    <w:name w:val="Font Style70"/>
    <w:rsid w:val="009A72BA"/>
    <w:rPr>
      <w:rFonts w:ascii="Arial" w:hAnsi="Arial" w:cs="Arial"/>
      <w:b/>
      <w:bCs/>
      <w:sz w:val="24"/>
      <w:szCs w:val="24"/>
    </w:rPr>
  </w:style>
  <w:style w:type="character" w:customStyle="1" w:styleId="FontStyle81">
    <w:name w:val="Font Style81"/>
    <w:rsid w:val="009A72BA"/>
    <w:rPr>
      <w:rFonts w:ascii="Candara" w:hAnsi="Candara" w:cs="Candara"/>
      <w:b/>
      <w:bCs/>
      <w:spacing w:val="20"/>
      <w:sz w:val="8"/>
      <w:szCs w:val="8"/>
    </w:rPr>
  </w:style>
  <w:style w:type="character" w:customStyle="1" w:styleId="FontStyle88">
    <w:name w:val="Font Style88"/>
    <w:rsid w:val="009A72BA"/>
    <w:rPr>
      <w:rFonts w:ascii="Times New Roman" w:hAnsi="Times New Roman" w:cs="Times New Roman"/>
      <w:sz w:val="14"/>
      <w:szCs w:val="14"/>
    </w:rPr>
  </w:style>
  <w:style w:type="character" w:customStyle="1" w:styleId="FontStyle92">
    <w:name w:val="Font Style92"/>
    <w:rsid w:val="009A72BA"/>
    <w:rPr>
      <w:rFonts w:ascii="Arial" w:hAnsi="Arial" w:cs="Arial"/>
      <w:sz w:val="14"/>
      <w:szCs w:val="14"/>
    </w:rPr>
  </w:style>
  <w:style w:type="character" w:customStyle="1" w:styleId="FontStyle96">
    <w:name w:val="Font Style96"/>
    <w:rsid w:val="009A72BA"/>
    <w:rPr>
      <w:rFonts w:ascii="Arial Narrow" w:hAnsi="Arial Narrow" w:cs="Arial Narrow"/>
      <w:b/>
      <w:bCs/>
      <w:sz w:val="14"/>
      <w:szCs w:val="14"/>
    </w:rPr>
  </w:style>
  <w:style w:type="character" w:customStyle="1" w:styleId="FontStyle102">
    <w:name w:val="Font Style102"/>
    <w:rsid w:val="009A72B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6">
    <w:name w:val="Font Style106"/>
    <w:rsid w:val="009A72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7">
    <w:name w:val="Font Style107"/>
    <w:rsid w:val="009A72BA"/>
    <w:rPr>
      <w:rFonts w:ascii="Franklin Gothic Demi" w:hAnsi="Franklin Gothic Demi" w:cs="Franklin Gothic Demi"/>
      <w:b/>
      <w:bCs/>
      <w:sz w:val="8"/>
      <w:szCs w:val="8"/>
    </w:rPr>
  </w:style>
  <w:style w:type="character" w:customStyle="1" w:styleId="FontStyle108">
    <w:name w:val="Font Style108"/>
    <w:rsid w:val="009A72BA"/>
    <w:rPr>
      <w:rFonts w:ascii="Arial" w:hAnsi="Arial" w:cs="Arial"/>
      <w:b/>
      <w:bCs/>
      <w:sz w:val="18"/>
      <w:szCs w:val="18"/>
    </w:rPr>
  </w:style>
  <w:style w:type="character" w:customStyle="1" w:styleId="FontStyle110">
    <w:name w:val="Font Style110"/>
    <w:rsid w:val="009A72BA"/>
    <w:rPr>
      <w:rFonts w:ascii="Times New Roman" w:hAnsi="Times New Roman" w:cs="Times New Roman"/>
      <w:sz w:val="20"/>
      <w:szCs w:val="20"/>
    </w:rPr>
  </w:style>
  <w:style w:type="paragraph" w:customStyle="1" w:styleId="Style21">
    <w:name w:val="Style21"/>
    <w:basedOn w:val="a"/>
    <w:uiPriority w:val="99"/>
    <w:qFormat/>
    <w:rsid w:val="009A72BA"/>
    <w:pPr>
      <w:spacing w:line="451" w:lineRule="exact"/>
    </w:pPr>
    <w:rPr>
      <w:rFonts w:eastAsia="Times New Roman"/>
      <w:sz w:val="24"/>
      <w:szCs w:val="24"/>
    </w:rPr>
  </w:style>
  <w:style w:type="paragraph" w:customStyle="1" w:styleId="Style51">
    <w:name w:val="Style51"/>
    <w:basedOn w:val="a"/>
    <w:uiPriority w:val="99"/>
    <w:qFormat/>
    <w:rsid w:val="009A72BA"/>
    <w:pPr>
      <w:spacing w:line="226" w:lineRule="exact"/>
      <w:ind w:firstLine="307"/>
      <w:jc w:val="both"/>
    </w:pPr>
    <w:rPr>
      <w:rFonts w:eastAsia="Times New Roman"/>
      <w:sz w:val="24"/>
      <w:szCs w:val="24"/>
    </w:rPr>
  </w:style>
  <w:style w:type="paragraph" w:customStyle="1" w:styleId="Style58">
    <w:name w:val="Style58"/>
    <w:basedOn w:val="a"/>
    <w:uiPriority w:val="99"/>
    <w:qFormat/>
    <w:rsid w:val="009A72BA"/>
    <w:pPr>
      <w:spacing w:line="240" w:lineRule="exact"/>
      <w:ind w:firstLine="192"/>
    </w:pPr>
    <w:rPr>
      <w:rFonts w:eastAsia="Times New Roman"/>
      <w:sz w:val="24"/>
      <w:szCs w:val="24"/>
    </w:rPr>
  </w:style>
  <w:style w:type="paragraph" w:customStyle="1" w:styleId="Style59">
    <w:name w:val="Style59"/>
    <w:basedOn w:val="a"/>
    <w:uiPriority w:val="99"/>
    <w:qFormat/>
    <w:rsid w:val="009A72BA"/>
    <w:pPr>
      <w:spacing w:line="230" w:lineRule="exact"/>
      <w:ind w:hanging="154"/>
    </w:pPr>
    <w:rPr>
      <w:rFonts w:eastAsia="Times New Roman"/>
      <w:sz w:val="24"/>
      <w:szCs w:val="24"/>
    </w:rPr>
  </w:style>
  <w:style w:type="paragraph" w:customStyle="1" w:styleId="Style61">
    <w:name w:val="Style61"/>
    <w:basedOn w:val="a"/>
    <w:uiPriority w:val="99"/>
    <w:qFormat/>
    <w:rsid w:val="009A72BA"/>
    <w:rPr>
      <w:rFonts w:eastAsia="Times New Roman"/>
      <w:sz w:val="24"/>
      <w:szCs w:val="24"/>
    </w:rPr>
  </w:style>
  <w:style w:type="character" w:customStyle="1" w:styleId="FontStyle79">
    <w:name w:val="Font Style79"/>
    <w:rsid w:val="009A72BA"/>
    <w:rPr>
      <w:rFonts w:ascii="Arial Narrow" w:hAnsi="Arial Narrow" w:cs="Arial Narrow"/>
      <w:sz w:val="18"/>
      <w:szCs w:val="18"/>
    </w:rPr>
  </w:style>
  <w:style w:type="character" w:customStyle="1" w:styleId="FontStyle82">
    <w:name w:val="Font Style82"/>
    <w:rsid w:val="009A72BA"/>
    <w:rPr>
      <w:rFonts w:ascii="Arial Narrow" w:hAnsi="Arial Narrow" w:cs="Arial Narrow"/>
      <w:sz w:val="14"/>
      <w:szCs w:val="14"/>
    </w:rPr>
  </w:style>
  <w:style w:type="character" w:customStyle="1" w:styleId="FontStyle86">
    <w:name w:val="Font Style86"/>
    <w:rsid w:val="009A72BA"/>
    <w:rPr>
      <w:rFonts w:ascii="Arial Narrow" w:hAnsi="Arial Narrow" w:cs="Arial Narrow"/>
      <w:b/>
      <w:bCs/>
      <w:sz w:val="12"/>
      <w:szCs w:val="12"/>
    </w:rPr>
  </w:style>
  <w:style w:type="character" w:customStyle="1" w:styleId="FontStyle104">
    <w:name w:val="Font Style104"/>
    <w:rsid w:val="009A72BA"/>
    <w:rPr>
      <w:rFonts w:ascii="Times New Roman" w:hAnsi="Times New Roman" w:cs="Times New Roman"/>
      <w:spacing w:val="-30"/>
      <w:sz w:val="34"/>
      <w:szCs w:val="34"/>
    </w:rPr>
  </w:style>
  <w:style w:type="character" w:customStyle="1" w:styleId="FontStyle109">
    <w:name w:val="Font Style109"/>
    <w:rsid w:val="009A72BA"/>
    <w:rPr>
      <w:rFonts w:ascii="Franklin Gothic Demi" w:hAnsi="Franklin Gothic Demi" w:cs="Franklin Gothic Demi"/>
      <w:b/>
      <w:bCs/>
      <w:sz w:val="14"/>
      <w:szCs w:val="14"/>
    </w:rPr>
  </w:style>
  <w:style w:type="character" w:customStyle="1" w:styleId="FontStyle111">
    <w:name w:val="Font Style111"/>
    <w:rsid w:val="009A72BA"/>
    <w:rPr>
      <w:rFonts w:ascii="Arial Narrow" w:hAnsi="Arial Narrow" w:cs="Arial Narrow"/>
      <w:b/>
      <w:bCs/>
      <w:spacing w:val="-10"/>
      <w:sz w:val="22"/>
      <w:szCs w:val="22"/>
    </w:rPr>
  </w:style>
  <w:style w:type="paragraph" w:customStyle="1" w:styleId="Style2">
    <w:name w:val="Style2"/>
    <w:basedOn w:val="a"/>
    <w:uiPriority w:val="99"/>
    <w:qFormat/>
    <w:rsid w:val="009A72BA"/>
    <w:pPr>
      <w:spacing w:line="230" w:lineRule="exact"/>
      <w:ind w:hanging="398"/>
    </w:pPr>
    <w:rPr>
      <w:rFonts w:eastAsia="Times New Roman"/>
      <w:sz w:val="24"/>
      <w:szCs w:val="24"/>
    </w:rPr>
  </w:style>
  <w:style w:type="paragraph" w:customStyle="1" w:styleId="Style10">
    <w:name w:val="Style10"/>
    <w:basedOn w:val="a"/>
    <w:uiPriority w:val="99"/>
    <w:qFormat/>
    <w:rsid w:val="009A72BA"/>
    <w:pPr>
      <w:spacing w:line="216" w:lineRule="exact"/>
      <w:jc w:val="both"/>
    </w:pPr>
    <w:rPr>
      <w:rFonts w:eastAsia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9A72BA"/>
    <w:rPr>
      <w:rFonts w:eastAsia="Times New Roman"/>
      <w:sz w:val="24"/>
      <w:szCs w:val="24"/>
    </w:rPr>
  </w:style>
  <w:style w:type="paragraph" w:customStyle="1" w:styleId="Style16">
    <w:name w:val="Style16"/>
    <w:basedOn w:val="a"/>
    <w:uiPriority w:val="99"/>
    <w:qFormat/>
    <w:rsid w:val="009A72BA"/>
    <w:pPr>
      <w:spacing w:line="168" w:lineRule="exact"/>
    </w:pPr>
    <w:rPr>
      <w:rFonts w:eastAsia="Times New Roman"/>
      <w:sz w:val="24"/>
      <w:szCs w:val="24"/>
    </w:rPr>
  </w:style>
  <w:style w:type="paragraph" w:customStyle="1" w:styleId="Style17">
    <w:name w:val="Style17"/>
    <w:basedOn w:val="a"/>
    <w:uiPriority w:val="99"/>
    <w:qFormat/>
    <w:rsid w:val="009A72BA"/>
    <w:pPr>
      <w:jc w:val="both"/>
    </w:pPr>
    <w:rPr>
      <w:rFonts w:eastAsia="Times New Roman"/>
      <w:sz w:val="24"/>
      <w:szCs w:val="24"/>
    </w:rPr>
  </w:style>
  <w:style w:type="paragraph" w:customStyle="1" w:styleId="Style18">
    <w:name w:val="Style18"/>
    <w:basedOn w:val="a"/>
    <w:uiPriority w:val="99"/>
    <w:qFormat/>
    <w:rsid w:val="009A72BA"/>
    <w:rPr>
      <w:rFonts w:eastAsia="Times New Roman"/>
      <w:sz w:val="24"/>
      <w:szCs w:val="24"/>
    </w:rPr>
  </w:style>
  <w:style w:type="paragraph" w:customStyle="1" w:styleId="Style22">
    <w:name w:val="Style22"/>
    <w:basedOn w:val="a"/>
    <w:uiPriority w:val="99"/>
    <w:qFormat/>
    <w:rsid w:val="009A72BA"/>
    <w:pPr>
      <w:spacing w:line="898" w:lineRule="exact"/>
      <w:jc w:val="both"/>
    </w:pPr>
    <w:rPr>
      <w:rFonts w:eastAsia="Times New Roman"/>
      <w:sz w:val="24"/>
      <w:szCs w:val="24"/>
    </w:rPr>
  </w:style>
  <w:style w:type="character" w:customStyle="1" w:styleId="FontStyle69">
    <w:name w:val="Font Style69"/>
    <w:rsid w:val="009A72BA"/>
    <w:rPr>
      <w:rFonts w:ascii="Arial Narrow" w:hAnsi="Arial Narrow" w:cs="Arial Narrow"/>
      <w:b/>
      <w:bCs/>
      <w:i/>
      <w:iCs/>
      <w:sz w:val="14"/>
      <w:szCs w:val="14"/>
    </w:rPr>
  </w:style>
  <w:style w:type="character" w:customStyle="1" w:styleId="FontStyle71">
    <w:name w:val="Font Style71"/>
    <w:rsid w:val="009A72BA"/>
    <w:rPr>
      <w:rFonts w:ascii="Arial Narrow" w:hAnsi="Arial Narrow" w:cs="Arial Narrow"/>
      <w:b/>
      <w:bCs/>
      <w:sz w:val="46"/>
      <w:szCs w:val="46"/>
    </w:rPr>
  </w:style>
  <w:style w:type="character" w:customStyle="1" w:styleId="FontStyle72">
    <w:name w:val="Font Style72"/>
    <w:rsid w:val="009A72BA"/>
    <w:rPr>
      <w:rFonts w:ascii="Arial Black" w:hAnsi="Arial Black" w:cs="Arial Black"/>
      <w:sz w:val="14"/>
      <w:szCs w:val="14"/>
    </w:rPr>
  </w:style>
  <w:style w:type="character" w:customStyle="1" w:styleId="FontStyle73">
    <w:name w:val="Font Style73"/>
    <w:rsid w:val="009A72BA"/>
    <w:rPr>
      <w:rFonts w:ascii="Arial Narrow" w:hAnsi="Arial Narrow" w:cs="Arial Narrow"/>
      <w:b/>
      <w:bCs/>
      <w:sz w:val="22"/>
      <w:szCs w:val="22"/>
    </w:rPr>
  </w:style>
  <w:style w:type="character" w:customStyle="1" w:styleId="FontStyle83">
    <w:name w:val="Font Style83"/>
    <w:rsid w:val="009A72BA"/>
    <w:rPr>
      <w:rFonts w:ascii="Arial Narrow" w:hAnsi="Arial Narrow" w:cs="Arial Narrow"/>
      <w:i/>
      <w:iCs/>
      <w:sz w:val="18"/>
      <w:szCs w:val="18"/>
    </w:rPr>
  </w:style>
  <w:style w:type="character" w:customStyle="1" w:styleId="FontStyle84">
    <w:name w:val="Font Style84"/>
    <w:rsid w:val="009A72BA"/>
    <w:rPr>
      <w:rFonts w:ascii="Arial Narrow" w:hAnsi="Arial Narrow" w:cs="Arial Narrow"/>
      <w:b/>
      <w:bCs/>
      <w:i/>
      <w:iCs/>
      <w:sz w:val="18"/>
      <w:szCs w:val="18"/>
    </w:rPr>
  </w:style>
  <w:style w:type="paragraph" w:customStyle="1" w:styleId="Style33">
    <w:name w:val="Style33"/>
    <w:basedOn w:val="a"/>
    <w:uiPriority w:val="99"/>
    <w:qFormat/>
    <w:rsid w:val="009A72BA"/>
    <w:pPr>
      <w:spacing w:line="208" w:lineRule="exact"/>
      <w:ind w:firstLine="250"/>
    </w:pPr>
    <w:rPr>
      <w:rFonts w:eastAsia="Times New Roman"/>
      <w:sz w:val="24"/>
      <w:szCs w:val="24"/>
    </w:rPr>
  </w:style>
  <w:style w:type="paragraph" w:customStyle="1" w:styleId="Style38">
    <w:name w:val="Style38"/>
    <w:basedOn w:val="a"/>
    <w:uiPriority w:val="99"/>
    <w:qFormat/>
    <w:rsid w:val="009A72BA"/>
    <w:pPr>
      <w:spacing w:line="211" w:lineRule="exact"/>
      <w:jc w:val="center"/>
    </w:pPr>
    <w:rPr>
      <w:rFonts w:eastAsia="Times New Roman"/>
      <w:sz w:val="24"/>
      <w:szCs w:val="24"/>
    </w:rPr>
  </w:style>
  <w:style w:type="paragraph" w:customStyle="1" w:styleId="Style39">
    <w:name w:val="Style39"/>
    <w:basedOn w:val="a"/>
    <w:uiPriority w:val="99"/>
    <w:qFormat/>
    <w:rsid w:val="009A72BA"/>
    <w:pPr>
      <w:spacing w:line="197" w:lineRule="exact"/>
    </w:pPr>
    <w:rPr>
      <w:rFonts w:eastAsia="Times New Roman"/>
      <w:sz w:val="24"/>
      <w:szCs w:val="24"/>
    </w:rPr>
  </w:style>
  <w:style w:type="paragraph" w:customStyle="1" w:styleId="31">
    <w:name w:val="Без интервала3"/>
    <w:uiPriority w:val="99"/>
    <w:qFormat/>
    <w:rsid w:val="009A72B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5">
    <w:name w:val="Выделенная цитата1"/>
    <w:basedOn w:val="a"/>
    <w:next w:val="a"/>
    <w:link w:val="IntenseQuoteChar"/>
    <w:rsid w:val="009A72BA"/>
    <w:pPr>
      <w:widowControl/>
      <w:pBdr>
        <w:bottom w:val="single" w:sz="4" w:space="4" w:color="4F81BD"/>
      </w:pBdr>
      <w:autoSpaceDE/>
      <w:autoSpaceDN/>
      <w:adjustRightInd/>
      <w:spacing w:before="200" w:after="280" w:line="276" w:lineRule="auto"/>
      <w:ind w:left="936" w:right="936"/>
    </w:pPr>
    <w:rPr>
      <w:rFonts w:ascii="Calibri" w:eastAsia="Times New Roman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IntenseQuoteChar">
    <w:name w:val="Intense Quote Char"/>
    <w:link w:val="15"/>
    <w:locked/>
    <w:rsid w:val="009A72BA"/>
    <w:rPr>
      <w:rFonts w:ascii="Calibri" w:eastAsia="Times New Roman" w:hAnsi="Calibri" w:cs="Times New Roman"/>
      <w:b/>
      <w:bCs/>
      <w:i/>
      <w:iCs/>
      <w:color w:val="4F81BD"/>
    </w:rPr>
  </w:style>
  <w:style w:type="paragraph" w:customStyle="1" w:styleId="23">
    <w:name w:val="Абзац списка2"/>
    <w:basedOn w:val="a"/>
    <w:rsid w:val="009A72BA"/>
    <w:pPr>
      <w:ind w:left="720"/>
      <w:contextualSpacing/>
    </w:pPr>
    <w:rPr>
      <w:rFonts w:eastAsia="Times New Roman"/>
    </w:rPr>
  </w:style>
  <w:style w:type="character" w:customStyle="1" w:styleId="FontStyle77">
    <w:name w:val="Font Style77"/>
    <w:uiPriority w:val="99"/>
    <w:rsid w:val="009A72B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40">
    <w:name w:val="Style40"/>
    <w:basedOn w:val="a"/>
    <w:uiPriority w:val="99"/>
    <w:qFormat/>
    <w:rsid w:val="009A72BA"/>
    <w:rPr>
      <w:rFonts w:eastAsia="Times New Roman"/>
      <w:sz w:val="24"/>
      <w:szCs w:val="24"/>
    </w:rPr>
  </w:style>
  <w:style w:type="paragraph" w:styleId="aff">
    <w:name w:val="Normal (Web)"/>
    <w:aliases w:val="Обычный (Web)"/>
    <w:basedOn w:val="a"/>
    <w:link w:val="aff0"/>
    <w:uiPriority w:val="99"/>
    <w:unhideWhenUsed/>
    <w:qFormat/>
    <w:rsid w:val="009A72B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9A72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1">
    <w:name w:val="Заголовок 41"/>
    <w:basedOn w:val="a"/>
    <w:next w:val="a"/>
    <w:rsid w:val="009A72BA"/>
    <w:pPr>
      <w:keepNext/>
      <w:widowControl/>
      <w:autoSpaceDE/>
      <w:autoSpaceDN/>
      <w:adjustRightInd/>
      <w:ind w:firstLine="720"/>
      <w:jc w:val="center"/>
    </w:pPr>
    <w:rPr>
      <w:rFonts w:eastAsia="Times New Roman"/>
      <w:sz w:val="28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9A72B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ff1">
    <w:name w:val="СВЕЛ список"/>
    <w:basedOn w:val="afc"/>
    <w:uiPriority w:val="99"/>
    <w:qFormat/>
    <w:rsid w:val="009A72BA"/>
    <w:pPr>
      <w:spacing w:line="360" w:lineRule="auto"/>
    </w:pPr>
    <w:rPr>
      <w:rFonts w:eastAsia="Arial Unicode MS"/>
    </w:rPr>
  </w:style>
  <w:style w:type="paragraph" w:customStyle="1" w:styleId="aff2">
    <w:name w:val="СВЕЛ тектс"/>
    <w:basedOn w:val="a"/>
    <w:link w:val="aff3"/>
    <w:qFormat/>
    <w:rsid w:val="009A72BA"/>
    <w:pPr>
      <w:widowControl/>
      <w:autoSpaceDE/>
      <w:autoSpaceDN/>
      <w:adjustRightInd/>
      <w:spacing w:line="360" w:lineRule="auto"/>
      <w:ind w:firstLine="709"/>
      <w:jc w:val="both"/>
    </w:pPr>
    <w:rPr>
      <w:rFonts w:eastAsia="Arial Unicode MS"/>
      <w:bCs/>
      <w:sz w:val="24"/>
      <w:szCs w:val="24"/>
    </w:rPr>
  </w:style>
  <w:style w:type="character" w:customStyle="1" w:styleId="aff3">
    <w:name w:val="СВЕЛ тектс Знак"/>
    <w:link w:val="aff2"/>
    <w:rsid w:val="009A72BA"/>
    <w:rPr>
      <w:rFonts w:ascii="Times New Roman" w:eastAsia="Arial Unicode MS" w:hAnsi="Times New Roman" w:cs="Times New Roman"/>
      <w:bCs/>
      <w:sz w:val="24"/>
      <w:szCs w:val="24"/>
    </w:rPr>
  </w:style>
  <w:style w:type="paragraph" w:customStyle="1" w:styleId="42">
    <w:name w:val="СВЕЛ 4"/>
    <w:basedOn w:val="4"/>
    <w:uiPriority w:val="99"/>
    <w:qFormat/>
    <w:rsid w:val="009A72BA"/>
    <w:pPr>
      <w:keepLines/>
      <w:autoSpaceDE w:val="0"/>
      <w:autoSpaceDN w:val="0"/>
      <w:adjustRightInd w:val="0"/>
      <w:spacing w:before="0" w:after="0" w:line="360" w:lineRule="auto"/>
      <w:ind w:firstLine="709"/>
      <w:jc w:val="center"/>
    </w:pPr>
    <w:rPr>
      <w:rFonts w:ascii="Times New Roman" w:hAnsi="Times New Roman"/>
      <w:b w:val="0"/>
      <w:sz w:val="24"/>
      <w:szCs w:val="24"/>
    </w:rPr>
  </w:style>
  <w:style w:type="paragraph" w:customStyle="1" w:styleId="16">
    <w:name w:val="Выделенная цитата1"/>
    <w:basedOn w:val="a"/>
    <w:next w:val="a"/>
    <w:qFormat/>
    <w:rsid w:val="009A72BA"/>
    <w:pPr>
      <w:widowControl/>
      <w:pBdr>
        <w:bottom w:val="single" w:sz="4" w:space="4" w:color="4F81BD"/>
      </w:pBdr>
      <w:autoSpaceDE/>
      <w:autoSpaceDN/>
      <w:adjustRightInd/>
      <w:spacing w:before="200" w:after="280" w:line="276" w:lineRule="auto"/>
      <w:ind w:left="936" w:right="936"/>
    </w:pPr>
    <w:rPr>
      <w:rFonts w:ascii="Calibri" w:eastAsia="Times New Roman" w:hAnsi="Calibri"/>
      <w:b/>
      <w:bCs/>
      <w:i/>
      <w:iCs/>
      <w:color w:val="4F81BD"/>
      <w:sz w:val="22"/>
      <w:szCs w:val="22"/>
      <w:lang w:eastAsia="en-US"/>
    </w:rPr>
  </w:style>
  <w:style w:type="paragraph" w:customStyle="1" w:styleId="24">
    <w:name w:val="Абзац списка2"/>
    <w:basedOn w:val="a"/>
    <w:uiPriority w:val="99"/>
    <w:qFormat/>
    <w:rsid w:val="009A72BA"/>
    <w:pPr>
      <w:ind w:left="720"/>
      <w:contextualSpacing/>
    </w:pPr>
    <w:rPr>
      <w:rFonts w:eastAsia="Times New Roman"/>
    </w:rPr>
  </w:style>
  <w:style w:type="paragraph" w:customStyle="1" w:styleId="410">
    <w:name w:val="Заголовок 41"/>
    <w:basedOn w:val="a"/>
    <w:next w:val="a"/>
    <w:uiPriority w:val="99"/>
    <w:qFormat/>
    <w:rsid w:val="009A72BA"/>
    <w:pPr>
      <w:keepNext/>
      <w:widowControl/>
      <w:autoSpaceDE/>
      <w:autoSpaceDN/>
      <w:adjustRightInd/>
      <w:ind w:firstLine="720"/>
      <w:jc w:val="center"/>
    </w:pPr>
    <w:rPr>
      <w:rFonts w:eastAsia="Times New Roman"/>
      <w:sz w:val="28"/>
    </w:rPr>
  </w:style>
  <w:style w:type="paragraph" w:styleId="aff4">
    <w:name w:val="footnote text"/>
    <w:basedOn w:val="a"/>
    <w:link w:val="aff5"/>
    <w:uiPriority w:val="99"/>
    <w:rsid w:val="009A72BA"/>
    <w:pPr>
      <w:widowControl/>
      <w:autoSpaceDE/>
      <w:autoSpaceDN/>
      <w:adjustRightInd/>
    </w:pPr>
    <w:rPr>
      <w:rFonts w:eastAsia="Times New Roman"/>
      <w:lang w:val="en-US"/>
    </w:rPr>
  </w:style>
  <w:style w:type="character" w:customStyle="1" w:styleId="aff5">
    <w:name w:val="Текст сноски Знак"/>
    <w:basedOn w:val="a0"/>
    <w:link w:val="aff4"/>
    <w:uiPriority w:val="99"/>
    <w:rsid w:val="009A72B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6">
    <w:name w:val="СВЕЛ загол без огл"/>
    <w:basedOn w:val="afc"/>
    <w:uiPriority w:val="99"/>
    <w:qFormat/>
    <w:rsid w:val="009A72BA"/>
    <w:pPr>
      <w:spacing w:before="120" w:after="120"/>
      <w:ind w:firstLine="709"/>
    </w:pPr>
    <w:rPr>
      <w:b/>
    </w:rPr>
  </w:style>
  <w:style w:type="character" w:styleId="aff7">
    <w:name w:val="footnote reference"/>
    <w:uiPriority w:val="99"/>
    <w:rsid w:val="009A72BA"/>
    <w:rPr>
      <w:rFonts w:cs="Times New Roman"/>
      <w:vertAlign w:val="superscript"/>
    </w:rPr>
  </w:style>
  <w:style w:type="paragraph" w:customStyle="1" w:styleId="aff8">
    <w:name w:val="Колонтитул (левый)"/>
    <w:basedOn w:val="a"/>
    <w:next w:val="a"/>
    <w:uiPriority w:val="99"/>
    <w:qFormat/>
    <w:rsid w:val="009A72BA"/>
    <w:pPr>
      <w:spacing w:line="360" w:lineRule="auto"/>
    </w:pPr>
    <w:rPr>
      <w:rFonts w:eastAsia="Times New Roman"/>
      <w:sz w:val="14"/>
      <w:szCs w:val="14"/>
    </w:rPr>
  </w:style>
  <w:style w:type="character" w:customStyle="1" w:styleId="aff9">
    <w:name w:val="Ссылка на утративший силу документ"/>
    <w:uiPriority w:val="99"/>
    <w:rsid w:val="009A72BA"/>
    <w:rPr>
      <w:b/>
      <w:color w:val="749232"/>
    </w:rPr>
  </w:style>
  <w:style w:type="paragraph" w:customStyle="1" w:styleId="affa">
    <w:name w:val="Основное меню (преемственное)"/>
    <w:basedOn w:val="a"/>
    <w:next w:val="a"/>
    <w:uiPriority w:val="99"/>
    <w:qFormat/>
    <w:rsid w:val="009A72BA"/>
    <w:pPr>
      <w:spacing w:line="360" w:lineRule="auto"/>
      <w:ind w:firstLine="720"/>
      <w:jc w:val="both"/>
    </w:pPr>
    <w:rPr>
      <w:rFonts w:ascii="Verdana" w:eastAsia="Times New Roman" w:hAnsi="Verdana" w:cs="Verdana"/>
      <w:sz w:val="22"/>
      <w:szCs w:val="22"/>
    </w:rPr>
  </w:style>
  <w:style w:type="paragraph" w:styleId="8">
    <w:name w:val="toc 8"/>
    <w:basedOn w:val="a"/>
    <w:next w:val="a"/>
    <w:autoRedefine/>
    <w:uiPriority w:val="99"/>
    <w:rsid w:val="009A72BA"/>
    <w:pPr>
      <w:widowControl/>
      <w:autoSpaceDE/>
      <w:autoSpaceDN/>
      <w:adjustRightInd/>
      <w:ind w:left="1680"/>
    </w:pPr>
    <w:rPr>
      <w:rFonts w:ascii="Calibri" w:eastAsia="Times New Roman" w:hAnsi="Calibri" w:cs="Calibri"/>
    </w:rPr>
  </w:style>
  <w:style w:type="character" w:customStyle="1" w:styleId="affb">
    <w:name w:val="Сравнение редакций"/>
    <w:uiPriority w:val="99"/>
    <w:rsid w:val="009A72BA"/>
    <w:rPr>
      <w:b/>
      <w:color w:val="26282F"/>
    </w:rPr>
  </w:style>
  <w:style w:type="paragraph" w:customStyle="1" w:styleId="43">
    <w:name w:val="Без интервала4"/>
    <w:uiPriority w:val="99"/>
    <w:qFormat/>
    <w:rsid w:val="001563D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5">
    <w:name w:val="Выделенная цитата2"/>
    <w:basedOn w:val="a"/>
    <w:next w:val="a"/>
    <w:uiPriority w:val="99"/>
    <w:qFormat/>
    <w:rsid w:val="001563DC"/>
    <w:pPr>
      <w:widowControl/>
      <w:pBdr>
        <w:bottom w:val="single" w:sz="4" w:space="4" w:color="4F81BD"/>
      </w:pBdr>
      <w:autoSpaceDE/>
      <w:autoSpaceDN/>
      <w:adjustRightInd/>
      <w:spacing w:before="200" w:after="280" w:line="276" w:lineRule="auto"/>
      <w:ind w:left="936" w:right="936"/>
    </w:pPr>
    <w:rPr>
      <w:rFonts w:ascii="Calibri" w:eastAsia="Times New Roman" w:hAnsi="Calibri"/>
      <w:b/>
      <w:bCs/>
      <w:i/>
      <w:iCs/>
      <w:color w:val="4F81BD"/>
      <w:sz w:val="22"/>
      <w:szCs w:val="22"/>
      <w:lang w:eastAsia="en-US"/>
    </w:rPr>
  </w:style>
  <w:style w:type="paragraph" w:customStyle="1" w:styleId="32">
    <w:name w:val="Абзац списка3"/>
    <w:basedOn w:val="a"/>
    <w:uiPriority w:val="99"/>
    <w:qFormat/>
    <w:rsid w:val="001563DC"/>
    <w:pPr>
      <w:ind w:left="720"/>
      <w:contextualSpacing/>
    </w:pPr>
    <w:rPr>
      <w:rFonts w:eastAsia="Times New Roman"/>
    </w:rPr>
  </w:style>
  <w:style w:type="paragraph" w:customStyle="1" w:styleId="420">
    <w:name w:val="Заголовок 42"/>
    <w:basedOn w:val="a"/>
    <w:next w:val="a"/>
    <w:uiPriority w:val="99"/>
    <w:qFormat/>
    <w:rsid w:val="001563DC"/>
    <w:pPr>
      <w:keepNext/>
      <w:widowControl/>
      <w:autoSpaceDE/>
      <w:autoSpaceDN/>
      <w:adjustRightInd/>
      <w:ind w:firstLine="720"/>
      <w:jc w:val="center"/>
    </w:pPr>
    <w:rPr>
      <w:rFonts w:eastAsia="Times New Roman"/>
      <w:sz w:val="28"/>
    </w:rPr>
  </w:style>
  <w:style w:type="paragraph" w:customStyle="1" w:styleId="5">
    <w:name w:val="Без интервала5"/>
    <w:uiPriority w:val="99"/>
    <w:qFormat/>
    <w:rsid w:val="00EA162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9E02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pboth">
    <w:name w:val="pboth"/>
    <w:basedOn w:val="a"/>
    <w:uiPriority w:val="99"/>
    <w:qFormat/>
    <w:rsid w:val="009E020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ff0">
    <w:name w:val="Обычный (Интернет) Знак"/>
    <w:aliases w:val="Обычный (Web) Знак"/>
    <w:link w:val="aff"/>
    <w:uiPriority w:val="99"/>
    <w:locked/>
    <w:rsid w:val="009E02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4">
    <w:name w:val="Основной текст (4)"/>
    <w:basedOn w:val="a0"/>
    <w:rsid w:val="009E02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a0"/>
    <w:rsid w:val="009E0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">
    <w:name w:val="Основной текст (21)"/>
    <w:basedOn w:val="a0"/>
    <w:rsid w:val="009E0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5">
    <w:name w:val="Колонтитул (4)"/>
    <w:basedOn w:val="a0"/>
    <w:rsid w:val="009E02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"/>
    <w:basedOn w:val="a0"/>
    <w:rsid w:val="009E0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0">
    <w:name w:val="Подпись к таблице (5)"/>
    <w:basedOn w:val="a0"/>
    <w:rsid w:val="009E02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Подпись к таблице (6)"/>
    <w:basedOn w:val="a0"/>
    <w:rsid w:val="009E0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FranklinGothicHeavy8pt">
    <w:name w:val="Подпись к таблице (6) + Franklin Gothic Heavy;8 pt;Не курсив"/>
    <w:basedOn w:val="a0"/>
    <w:rsid w:val="009E0208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customStyle="1" w:styleId="33">
    <w:name w:val="Выделенная цитата3"/>
    <w:basedOn w:val="a"/>
    <w:next w:val="a"/>
    <w:uiPriority w:val="99"/>
    <w:qFormat/>
    <w:rsid w:val="008B1185"/>
    <w:pPr>
      <w:widowControl/>
      <w:pBdr>
        <w:bottom w:val="single" w:sz="4" w:space="4" w:color="4F81BD"/>
      </w:pBdr>
      <w:autoSpaceDE/>
      <w:autoSpaceDN/>
      <w:adjustRightInd/>
      <w:spacing w:before="200" w:after="280" w:line="276" w:lineRule="auto"/>
      <w:ind w:left="936" w:right="936"/>
    </w:pPr>
    <w:rPr>
      <w:rFonts w:ascii="Calibri" w:eastAsia="Times New Roman" w:hAnsi="Calibri"/>
      <w:b/>
      <w:bCs/>
      <w:i/>
      <w:iCs/>
      <w:color w:val="4F81BD"/>
      <w:sz w:val="22"/>
      <w:szCs w:val="22"/>
      <w:lang w:eastAsia="en-US"/>
    </w:rPr>
  </w:style>
  <w:style w:type="paragraph" w:customStyle="1" w:styleId="46">
    <w:name w:val="Абзац списка4"/>
    <w:basedOn w:val="a"/>
    <w:uiPriority w:val="99"/>
    <w:qFormat/>
    <w:rsid w:val="008B1185"/>
    <w:pPr>
      <w:ind w:left="720"/>
      <w:contextualSpacing/>
    </w:pPr>
    <w:rPr>
      <w:rFonts w:eastAsia="Times New Roman"/>
    </w:rPr>
  </w:style>
  <w:style w:type="paragraph" w:customStyle="1" w:styleId="430">
    <w:name w:val="Заголовок 43"/>
    <w:basedOn w:val="a"/>
    <w:next w:val="a"/>
    <w:uiPriority w:val="99"/>
    <w:qFormat/>
    <w:rsid w:val="008B1185"/>
    <w:pPr>
      <w:keepNext/>
      <w:widowControl/>
      <w:autoSpaceDE/>
      <w:autoSpaceDN/>
      <w:adjustRightInd/>
      <w:ind w:firstLine="720"/>
      <w:jc w:val="center"/>
    </w:pPr>
    <w:rPr>
      <w:rFonts w:eastAsia="Times New Roman"/>
      <w:sz w:val="28"/>
    </w:rPr>
  </w:style>
  <w:style w:type="paragraph" w:customStyle="1" w:styleId="60">
    <w:name w:val="Без интервала6"/>
    <w:uiPriority w:val="99"/>
    <w:qFormat/>
    <w:rsid w:val="00845A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47">
    <w:name w:val="Выделенная цитата4"/>
    <w:basedOn w:val="a"/>
    <w:next w:val="a"/>
    <w:uiPriority w:val="99"/>
    <w:qFormat/>
    <w:rsid w:val="00845ABC"/>
    <w:pPr>
      <w:widowControl/>
      <w:pBdr>
        <w:bottom w:val="single" w:sz="4" w:space="4" w:color="4F81BD"/>
      </w:pBdr>
      <w:autoSpaceDE/>
      <w:autoSpaceDN/>
      <w:adjustRightInd/>
      <w:spacing w:before="200" w:after="280" w:line="276" w:lineRule="auto"/>
      <w:ind w:left="936" w:right="936"/>
    </w:pPr>
    <w:rPr>
      <w:rFonts w:ascii="Calibri" w:eastAsia="Times New Roman" w:hAnsi="Calibri"/>
      <w:b/>
      <w:bCs/>
      <w:i/>
      <w:iCs/>
      <w:color w:val="4F81BD"/>
      <w:sz w:val="22"/>
      <w:szCs w:val="22"/>
      <w:lang w:eastAsia="en-US"/>
    </w:rPr>
  </w:style>
  <w:style w:type="paragraph" w:customStyle="1" w:styleId="51">
    <w:name w:val="Абзац списка5"/>
    <w:basedOn w:val="a"/>
    <w:uiPriority w:val="99"/>
    <w:qFormat/>
    <w:rsid w:val="00845ABC"/>
    <w:pPr>
      <w:ind w:left="720"/>
      <w:contextualSpacing/>
    </w:pPr>
    <w:rPr>
      <w:rFonts w:eastAsia="Times New Roman"/>
    </w:rPr>
  </w:style>
  <w:style w:type="paragraph" w:customStyle="1" w:styleId="440">
    <w:name w:val="Заголовок 44"/>
    <w:basedOn w:val="a"/>
    <w:next w:val="a"/>
    <w:uiPriority w:val="99"/>
    <w:qFormat/>
    <w:rsid w:val="00845ABC"/>
    <w:pPr>
      <w:keepNext/>
      <w:widowControl/>
      <w:autoSpaceDE/>
      <w:autoSpaceDN/>
      <w:adjustRightInd/>
      <w:ind w:firstLine="720"/>
      <w:jc w:val="center"/>
    </w:pPr>
    <w:rPr>
      <w:rFonts w:eastAsia="Times New Roman"/>
      <w:sz w:val="28"/>
    </w:rPr>
  </w:style>
  <w:style w:type="paragraph" w:customStyle="1" w:styleId="61">
    <w:name w:val="Основной текст6"/>
    <w:basedOn w:val="a"/>
    <w:uiPriority w:val="99"/>
    <w:qFormat/>
    <w:rsid w:val="00C54F70"/>
    <w:pPr>
      <w:shd w:val="clear" w:color="auto" w:fill="FFFFFF"/>
      <w:autoSpaceDE/>
      <w:autoSpaceDN/>
      <w:adjustRightInd/>
      <w:spacing w:line="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7">
    <w:name w:val="Без интервала7"/>
    <w:qFormat/>
    <w:rsid w:val="00C54F7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80">
    <w:name w:val="Без интервала8"/>
    <w:uiPriority w:val="99"/>
    <w:qFormat/>
    <w:rsid w:val="00E5582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7">
    <w:name w:val="Заголовок №1_"/>
    <w:basedOn w:val="a0"/>
    <w:link w:val="18"/>
    <w:rsid w:val="003C3D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8">
    <w:name w:val="Заголовок №1"/>
    <w:basedOn w:val="a"/>
    <w:link w:val="17"/>
    <w:rsid w:val="003C3DBA"/>
    <w:pPr>
      <w:widowControl/>
      <w:shd w:val="clear" w:color="auto" w:fill="FFFFFF"/>
      <w:autoSpaceDE/>
      <w:autoSpaceDN/>
      <w:adjustRightInd/>
      <w:spacing w:after="180" w:line="250" w:lineRule="exact"/>
      <w:jc w:val="center"/>
      <w:outlineLvl w:val="0"/>
    </w:pPr>
    <w:rPr>
      <w:rFonts w:eastAsia="Times New Roman"/>
      <w:sz w:val="22"/>
      <w:szCs w:val="22"/>
      <w:lang w:eastAsia="en-US"/>
    </w:rPr>
  </w:style>
  <w:style w:type="character" w:customStyle="1" w:styleId="affc">
    <w:name w:val="Основной текст + Курсив"/>
    <w:basedOn w:val="afa"/>
    <w:rsid w:val="003C3DBA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styleId="affd">
    <w:name w:val="Placeholder Text"/>
    <w:basedOn w:val="a0"/>
    <w:uiPriority w:val="99"/>
    <w:semiHidden/>
    <w:rsid w:val="003C3DBA"/>
    <w:rPr>
      <w:color w:val="808080"/>
    </w:rPr>
  </w:style>
  <w:style w:type="paragraph" w:customStyle="1" w:styleId="Default">
    <w:name w:val="Default"/>
    <w:rsid w:val="003C3D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9">
    <w:name w:val="Заголовок Знак1"/>
    <w:basedOn w:val="a0"/>
    <w:rsid w:val="003C3DB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7pt">
    <w:name w:val="Основной текст + 7 pt"/>
    <w:aliases w:val="Интервал 0 pt"/>
    <w:basedOn w:val="a0"/>
    <w:rsid w:val="003C3DBA"/>
    <w:rPr>
      <w:rFonts w:ascii="Times New Roman" w:eastAsia="Times New Roman" w:hAnsi="Times New Roman" w:cs="Times New Roman" w:hint="default"/>
      <w:color w:val="000000"/>
      <w:spacing w:val="1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FranklinGothicDemiCond">
    <w:name w:val="Основной текст + Franklin Gothic Demi Cond"/>
    <w:aliases w:val="7,5 pt"/>
    <w:basedOn w:val="a0"/>
    <w:rsid w:val="003C3DBA"/>
    <w:rPr>
      <w:rFonts w:ascii="Times New Roman" w:eastAsia="Times New Roman" w:hAnsi="Times New Roman" w:cs="Times New Roman" w:hint="default"/>
      <w:color w:val="000000"/>
      <w:spacing w:val="2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Corbel">
    <w:name w:val="Основной текст + Corbel"/>
    <w:aliases w:val="6 pt,Полужирный"/>
    <w:basedOn w:val="a0"/>
    <w:rsid w:val="003C3DBA"/>
    <w:rPr>
      <w:rFonts w:ascii="Corbel" w:eastAsia="Corbel" w:hAnsi="Corbel" w:cs="Corbe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ru-RU" w:eastAsia="ru-RU" w:bidi="ru-RU"/>
    </w:rPr>
  </w:style>
  <w:style w:type="character" w:customStyle="1" w:styleId="1a">
    <w:name w:val="Текст сноски Знак1"/>
    <w:basedOn w:val="a0"/>
    <w:uiPriority w:val="99"/>
    <w:semiHidden/>
    <w:rsid w:val="003C3D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FranklinGothicHeavy">
    <w:name w:val="Подпись к таблице (6) + Franklin Gothic Heavy"/>
    <w:aliases w:val="8 pt,Не курсив"/>
    <w:basedOn w:val="a0"/>
    <w:rsid w:val="003C3DBA"/>
    <w:rPr>
      <w:rFonts w:ascii="Franklin Gothic Heavy" w:eastAsia="Franklin Gothic Heavy" w:hAnsi="Franklin Gothic Heavy" w:cs="Franklin Gothic Heavy" w:hint="default"/>
      <w:b w:val="0"/>
      <w:bCs w:val="0"/>
      <w:i/>
      <w:iCs/>
      <w:smallCaps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cart-itemtype">
    <w:name w:val="cart-item__type"/>
    <w:basedOn w:val="a0"/>
    <w:rsid w:val="003C3DBA"/>
  </w:style>
  <w:style w:type="character" w:customStyle="1" w:styleId="cart-itemauthors">
    <w:name w:val="cart-item__authors"/>
    <w:basedOn w:val="a0"/>
    <w:rsid w:val="003C3DBA"/>
  </w:style>
  <w:style w:type="table" w:customStyle="1" w:styleId="TableNormal">
    <w:name w:val="Table Normal"/>
    <w:uiPriority w:val="2"/>
    <w:semiHidden/>
    <w:unhideWhenUsed/>
    <w:qFormat/>
    <w:rsid w:val="003C3D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e">
    <w:name w:val="annotation reference"/>
    <w:basedOn w:val="a0"/>
    <w:uiPriority w:val="99"/>
    <w:semiHidden/>
    <w:unhideWhenUsed/>
    <w:rsid w:val="00080F34"/>
    <w:rPr>
      <w:sz w:val="16"/>
      <w:szCs w:val="16"/>
    </w:rPr>
  </w:style>
  <w:style w:type="paragraph" w:styleId="afff">
    <w:name w:val="annotation text"/>
    <w:basedOn w:val="a"/>
    <w:link w:val="afff0"/>
    <w:uiPriority w:val="99"/>
    <w:semiHidden/>
    <w:unhideWhenUsed/>
    <w:rsid w:val="00080F34"/>
  </w:style>
  <w:style w:type="character" w:customStyle="1" w:styleId="afff0">
    <w:name w:val="Текст примечания Знак"/>
    <w:basedOn w:val="a0"/>
    <w:link w:val="afff"/>
    <w:uiPriority w:val="99"/>
    <w:semiHidden/>
    <w:rsid w:val="00080F34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unhideWhenUsed/>
    <w:rsid w:val="00080F3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080F34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8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FAE79-1AE4-4692-AC81-1776CE534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1</Pages>
  <Words>5779</Words>
  <Characters>32946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Магомедова Миясат Омаровна</cp:lastModifiedBy>
  <cp:revision>157</cp:revision>
  <cp:lastPrinted>2023-03-14T15:10:00Z</cp:lastPrinted>
  <dcterms:created xsi:type="dcterms:W3CDTF">2016-02-01T18:30:00Z</dcterms:created>
  <dcterms:modified xsi:type="dcterms:W3CDTF">2025-05-27T16:32:00Z</dcterms:modified>
</cp:coreProperties>
</file>